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3649CE">
      <w:pPr>
        <w:spacing w:before="240" w:line="360" w:lineRule="auto"/>
        <w:jc w:val="center"/>
        <w:rPr>
          <w:rFonts w:ascii="TH SarabunPSK Bold" w:hAnsi="TH SarabunPSK Bold"/>
          <w:sz w:val="32"/>
          <w:lang w:val="en-US"/>
        </w:rPr>
      </w:pPr>
      <w:bookmarkStart w:id="0" w:name="_GoBack"/>
      <w:bookmarkEnd w:id="0"/>
      <w:r>
        <w:rPr>
          <w:rFonts w:ascii="TH SarabunPSK Bold" w:hAnsi="TH SarabunPSK Bold"/>
          <w:sz w:val="32"/>
          <w:lang w:val="en-US"/>
        </w:rPr>
        <w:t>รายละเอียดของรายวิชา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2490"/>
        <w:gridCol w:w="7471"/>
      </w:tblGrid>
      <w:tr w:rsidR="00000000">
        <w:trPr>
          <w:cantSplit/>
          <w:trHeight w:val="72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ชื่อสถาบันอุดมศึกษา</w:t>
            </w:r>
          </w:p>
        </w:tc>
        <w:tc>
          <w:tcPr>
            <w:tcW w:w="7471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มหาวิทยาลัยแม่โจ้</w:t>
            </w:r>
          </w:p>
          <w:p w:rsidR="00000000" w:rsidRDefault="003649CE">
            <w:pPr>
              <w:rPr>
                <w:rFonts w:ascii="TH SarabunPSK Bold" w:hAnsi="TH SarabunPSK Bold"/>
                <w:caps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MAEJO  </w:t>
            </w:r>
            <w:r>
              <w:rPr>
                <w:rFonts w:ascii="TH SarabunPSK Bold" w:hAnsi="TH SarabunPSK Bold"/>
                <w:caps/>
                <w:sz w:val="32"/>
                <w:lang w:val="en-US"/>
              </w:rPr>
              <w:t>University</w:t>
            </w:r>
          </w:p>
        </w:tc>
      </w:tr>
      <w:tr w:rsidR="00000000">
        <w:trPr>
          <w:cantSplit/>
          <w:trHeight w:val="43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after="24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วิทยาเขต/คณะ/ภาควิชา </w:t>
            </w:r>
          </w:p>
        </w:tc>
        <w:tc>
          <w:tcPr>
            <w:tcW w:w="7471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คณะ..วิทยาศาสตร์..................................  สาขาวิชา...เทคโนโลยีสารสนเทศ....................</w:t>
            </w:r>
          </w:p>
        </w:tc>
      </w:tr>
    </w:tbl>
    <w:p w:rsidR="00000000" w:rsidRDefault="003649CE">
      <w:pPr>
        <w:pStyle w:val="FreeForm"/>
        <w:ind w:left="108"/>
        <w:rPr>
          <w:rFonts w:ascii="TH SarabunPSK Bold" w:hAnsi="TH SarabunPSK Bold"/>
          <w:sz w:val="32"/>
        </w:rPr>
      </w:pPr>
    </w:p>
    <w:p w:rsidR="00000000" w:rsidRDefault="003649CE">
      <w:pPr>
        <w:pStyle w:val="Heading7A"/>
        <w:spacing w:before="320" w:after="240"/>
        <w:jc w:val="center"/>
        <w:rPr>
          <w:rFonts w:ascii="TH SarabunPSK Bold" w:hAnsi="TH SarabunPSK Bold"/>
          <w:sz w:val="32"/>
          <w:lang w:val="en-US"/>
        </w:rPr>
      </w:pPr>
      <w:r>
        <w:rPr>
          <w:rFonts w:ascii="TH SarabunPSK Bold" w:hAnsi="TH SarabunPSK Bold"/>
          <w:sz w:val="32"/>
          <w:lang w:val="en-US"/>
        </w:rPr>
        <w:t xml:space="preserve">หมวดที่ 1 </w:t>
      </w:r>
      <w:r>
        <w:rPr>
          <w:rFonts w:ascii="TH SarabunPSK Bold" w:hAnsi="TH SarabunPSK Bold"/>
          <w:sz w:val="32"/>
          <w:lang w:val="en-US"/>
        </w:rPr>
        <w:t>ข้อมูลทั่วไป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322"/>
        <w:gridCol w:w="491"/>
        <w:gridCol w:w="1280"/>
        <w:gridCol w:w="547"/>
        <w:gridCol w:w="521"/>
        <w:gridCol w:w="379"/>
        <w:gridCol w:w="165"/>
        <w:gridCol w:w="1937"/>
        <w:gridCol w:w="795"/>
        <w:gridCol w:w="3525"/>
      </w:tblGrid>
      <w:tr w:rsidR="00000000">
        <w:trPr>
          <w:cantSplit/>
          <w:trHeight w:val="430"/>
        </w:trPr>
        <w:tc>
          <w:tcPr>
            <w:tcW w:w="31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1. </w:t>
            </w:r>
            <w:r>
              <w:rPr>
                <w:rFonts w:ascii="TH SarabunPSK Bold" w:hAnsi="TH SarabunPSK Bold"/>
                <w:sz w:val="32"/>
                <w:lang w:val="en-US"/>
              </w:rPr>
              <w:t>รหัสและชื่อรายวิชา</w:t>
            </w:r>
          </w:p>
        </w:tc>
        <w:tc>
          <w:tcPr>
            <w:tcW w:w="2481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รหัสวิชา</w:t>
            </w:r>
            <w:r>
              <w:rPr>
                <w:rFonts w:ascii="TH SarabunPSK" w:hAnsi="TH SarabunPSK"/>
                <w:sz w:val="32"/>
                <w:lang w:val="en-US"/>
              </w:rPr>
              <w:t>...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ทส 103.............. 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ชื่อรายวิชา.....กระบวนการพัฒนาซอฟต์แวร์...</w:t>
            </w:r>
          </w:p>
        </w:tc>
      </w:tr>
      <w:tr w:rsidR="00000000">
        <w:trPr>
          <w:cantSplit/>
          <w:trHeight w:val="780"/>
        </w:trPr>
        <w:tc>
          <w:tcPr>
            <w:tcW w:w="31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pStyle w:val="Heading7A"/>
              <w:spacing w:before="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2. </w:t>
            </w:r>
            <w:r>
              <w:rPr>
                <w:rFonts w:ascii="TH SarabunPSK Bold" w:hAnsi="TH SarabunPSK Bold"/>
                <w:sz w:val="32"/>
                <w:lang w:val="en-US"/>
              </w:rPr>
              <w:t>จำนวนหน่วยกิต</w:t>
            </w:r>
          </w:p>
          <w:p w:rsidR="00000000" w:rsidRDefault="003649CE"/>
        </w:tc>
        <w:tc>
          <w:tcPr>
            <w:tcW w:w="2481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AU"/>
              </w:rPr>
              <w:t>.........3..........</w:t>
            </w:r>
            <w:r>
              <w:rPr>
                <w:rFonts w:ascii="TH SarabunPSK" w:hAnsi="TH SarabunPSK"/>
                <w:sz w:val="32"/>
                <w:lang w:val="en-AU"/>
              </w:rPr>
              <w:t>หน่วยกิต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(...2.....-....3....-....5.....)</w:t>
            </w:r>
          </w:p>
          <w:p w:rsidR="00000000" w:rsidRDefault="003649CE">
            <w:pPr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(</w:t>
            </w:r>
            <w:r>
              <w:rPr>
                <w:rFonts w:ascii="TH SarabunPSK" w:hAnsi="TH SarabunPSK"/>
                <w:sz w:val="32"/>
                <w:lang w:val="en-US"/>
              </w:rPr>
              <w:t>บรรยาย-ปฎิบัติ-ศึกษาด้วยตนเอง</w:t>
            </w:r>
            <w:r>
              <w:rPr>
                <w:rFonts w:ascii="TH SarabunPSK" w:hAnsi="TH SarabunPSK"/>
                <w:sz w:val="32"/>
                <w:lang w:val="en-AU"/>
              </w:rPr>
              <w:t>)</w:t>
            </w:r>
          </w:p>
        </w:tc>
      </w:tr>
      <w:tr w:rsidR="00000000">
        <w:trPr>
          <w:cantSplit/>
          <w:trHeight w:val="43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pStyle w:val="Heading7A"/>
              <w:spacing w:before="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3. </w:t>
            </w:r>
            <w:r>
              <w:rPr>
                <w:rFonts w:ascii="TH SarabunPSK Bold" w:hAnsi="TH SarabunPSK Bold"/>
                <w:sz w:val="32"/>
                <w:lang w:val="en-US"/>
              </w:rPr>
              <w:t>หลักสูตรและประเภทของรายวิชา</w:t>
            </w: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  <w:tc>
          <w:tcPr>
            <w:tcW w:w="1771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3.1  </w:t>
            </w:r>
            <w:r>
              <w:rPr>
                <w:rFonts w:ascii="Wingdings" w:hAnsi="Wingdings"/>
                <w:sz w:val="32"/>
                <w:lang w:val="en-US"/>
              </w:rPr>
              <w:t>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</w:t>
            </w:r>
            <w:r>
              <w:rPr>
                <w:rFonts w:ascii="TH SarabunPSK Bold" w:hAnsi="TH SarabunPSK Bold"/>
                <w:sz w:val="32"/>
                <w:lang w:val="en-US"/>
              </w:rPr>
              <w:t>สำหรับ</w:t>
            </w:r>
          </w:p>
        </w:tc>
        <w:tc>
          <w:tcPr>
            <w:tcW w:w="3548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หลักสูตร...</w:t>
            </w:r>
            <w:r>
              <w:rPr>
                <w:rFonts w:ascii="Cordia New" w:hAnsi="Cordia New"/>
                <w:sz w:val="25"/>
                <w:lang w:val="en-US"/>
              </w:rPr>
              <w:t>วิทยาศาสตร์มหาบั</w:t>
            </w:r>
            <w:r>
              <w:rPr>
                <w:rFonts w:ascii="Cordia New" w:hAnsi="Cordia New"/>
                <w:sz w:val="25"/>
                <w:lang w:val="en-US"/>
              </w:rPr>
              <w:t>ณฑิต</w:t>
            </w:r>
            <w:r>
              <w:rPr>
                <w:rFonts w:ascii="TH SarabunPSK" w:hAnsi="TH SarabunPSK"/>
                <w:sz w:val="32"/>
                <w:lang w:val="en-US"/>
              </w:rPr>
              <w:t>...............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jc w:val="both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สาขาวิชา...เทคโนโลยีสารสนเทศ.........................</w:t>
            </w: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  <w:tc>
          <w:tcPr>
            <w:tcW w:w="1771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      </w:t>
            </w: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</w:t>
            </w:r>
            <w:r>
              <w:rPr>
                <w:rFonts w:ascii="TH SarabunPSK Bold" w:hAnsi="TH SarabunPSK Bold"/>
                <w:sz w:val="32"/>
                <w:lang w:val="en-US"/>
              </w:rPr>
              <w:t>สำหรับ</w:t>
            </w:r>
          </w:p>
        </w:tc>
        <w:tc>
          <w:tcPr>
            <w:tcW w:w="3548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หลายหลักสูตร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jc w:val="both"/>
            </w:pP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  <w:tc>
          <w:tcPr>
            <w:tcW w:w="3383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3.2  </w:t>
            </w: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ประเภทของรายวิชา 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>ศึกษาทั่วไป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jc w:val="both"/>
            </w:pP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  <w:tc>
          <w:tcPr>
            <w:tcW w:w="3383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3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>วิชาเฉพาะ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jc w:val="both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กลุ่มวิชา  </w:t>
            </w:r>
            <w:r>
              <w:rPr>
                <w:rFonts w:ascii="Wingdings" w:hAnsi="Wingdings"/>
                <w:sz w:val="3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แกน  </w:t>
            </w: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เอกบังคับ  </w:t>
            </w: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>เอกเลือก</w:t>
            </w: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  <w:tc>
          <w:tcPr>
            <w:tcW w:w="3383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>วิชาเลือกเสรี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jc w:val="both"/>
            </w:pPr>
          </w:p>
        </w:tc>
      </w:tr>
      <w:tr w:rsidR="00000000">
        <w:trPr>
          <w:cantSplit/>
          <w:trHeight w:val="43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4. </w:t>
            </w:r>
            <w:r>
              <w:rPr>
                <w:rFonts w:ascii="TH SarabunPSK Bold" w:hAnsi="TH SarabunPSK Bold"/>
                <w:sz w:val="32"/>
                <w:lang w:val="en-US"/>
              </w:rPr>
              <w:t>อาจารย์ผู้รับผิดชอบรายวิชา</w:t>
            </w: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  <w:tc>
          <w:tcPr>
            <w:tcW w:w="9639" w:type="dxa"/>
            <w:gridSpan w:val="9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jc w:val="both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AU"/>
              </w:rPr>
              <w:t xml:space="preserve">4.1  </w:t>
            </w:r>
            <w:r>
              <w:rPr>
                <w:rFonts w:ascii="TH SarabunPSK Bold" w:hAnsi="TH SarabunPSK Bold"/>
                <w:sz w:val="32"/>
                <w:lang w:val="en-AU"/>
              </w:rPr>
              <w:t>อาจารย์ผู้รับผิดชอบรายวิชา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</w:t>
            </w: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  <w:tc>
          <w:tcPr>
            <w:tcW w:w="491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jc w:val="both"/>
            </w:pPr>
          </w:p>
        </w:tc>
        <w:tc>
          <w:tcPr>
            <w:tcW w:w="9148" w:type="dxa"/>
            <w:gridSpan w:val="8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jc w:val="both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อาจารย์วัชรินทร์  สาระไชย</w:t>
            </w: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  <w:tc>
          <w:tcPr>
            <w:tcW w:w="9639" w:type="dxa"/>
            <w:gridSpan w:val="9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jc w:val="both"/>
              <w:rPr>
                <w:rFonts w:ascii="TH SarabunPSK Bold" w:hAnsi="TH SarabunPSK Bold"/>
                <w:sz w:val="32"/>
                <w:lang w:val="en-AU"/>
              </w:rPr>
            </w:pPr>
            <w:r>
              <w:rPr>
                <w:rFonts w:ascii="TH SarabunPSK Bold" w:hAnsi="TH SarabunPSK Bold"/>
                <w:sz w:val="32"/>
                <w:lang w:val="en-AU"/>
              </w:rPr>
              <w:t xml:space="preserve">4.2  </w:t>
            </w:r>
            <w:r>
              <w:rPr>
                <w:rFonts w:ascii="TH SarabunPSK Bold" w:hAnsi="TH SarabunPSK Bold"/>
                <w:sz w:val="32"/>
                <w:lang w:val="en-AU"/>
              </w:rPr>
              <w:t>อาจารย์ผู้สอน</w:t>
            </w: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  <w:tc>
          <w:tcPr>
            <w:tcW w:w="491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jc w:val="both"/>
            </w:pPr>
          </w:p>
        </w:tc>
        <w:tc>
          <w:tcPr>
            <w:tcW w:w="9148" w:type="dxa"/>
            <w:gridSpan w:val="8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jc w:val="both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...</w:t>
            </w:r>
            <w:r>
              <w:rPr>
                <w:rFonts w:ascii="TH SarabunPSK" w:hAnsi="TH SarabunPSK"/>
                <w:sz w:val="32"/>
                <w:lang w:val="en-US"/>
              </w:rPr>
              <w:t>อาจารย์วัชรินทร์  สาระไชย.....</w:t>
            </w:r>
          </w:p>
        </w:tc>
      </w:tr>
      <w:tr w:rsidR="00000000">
        <w:trPr>
          <w:cantSplit/>
          <w:trHeight w:val="43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5. </w:t>
            </w:r>
            <w:r>
              <w:rPr>
                <w:rFonts w:ascii="TH SarabunPSK Bold" w:hAnsi="TH SarabunPSK Bold"/>
                <w:sz w:val="32"/>
                <w:lang w:val="en-US"/>
              </w:rPr>
              <w:t>ภาคการศึกษา / ชั้นปีที่เรียน</w:t>
            </w: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  <w:tc>
          <w:tcPr>
            <w:tcW w:w="3218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 Bold" w:hAnsi="TH SarabunPSK Bold"/>
                <w:sz w:val="32"/>
                <w:lang w:val="en-AU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ภาคการศึกษาที่ </w:t>
            </w:r>
            <w:r>
              <w:rPr>
                <w:rFonts w:ascii="TH SarabunPSK Bold" w:hAnsi="TH SarabunPSK Bold"/>
                <w:sz w:val="32"/>
                <w:lang w:val="en-AU"/>
              </w:rPr>
              <w:t xml:space="preserve"> </w:t>
            </w: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 Bold" w:hAnsi="TH SarabunPSK Bold"/>
                <w:sz w:val="32"/>
                <w:lang w:val="en-AU"/>
              </w:rPr>
              <w:t xml:space="preserve"> 1    </w:t>
            </w:r>
            <w:r>
              <w:rPr>
                <w:rFonts w:ascii="Wingdings" w:hAnsi="Wingdings"/>
                <w:sz w:val="32"/>
                <w:lang w:val="en-US"/>
              </w:rPr>
              <w:t></w:t>
            </w:r>
            <w:r>
              <w:rPr>
                <w:rFonts w:ascii="TH SarabunPSK Bold" w:hAnsi="TH SarabunPSK Bold"/>
                <w:sz w:val="32"/>
                <w:lang w:val="en-AU"/>
              </w:rPr>
              <w:t xml:space="preserve"> 2</w:t>
            </w:r>
          </w:p>
        </w:tc>
        <w:tc>
          <w:tcPr>
            <w:tcW w:w="2897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ชั้นปีที่เรียน......1........ </w:t>
            </w:r>
          </w:p>
        </w:tc>
        <w:tc>
          <w:tcPr>
            <w:tcW w:w="3523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jc w:val="both"/>
            </w:pPr>
          </w:p>
        </w:tc>
      </w:tr>
      <w:tr w:rsidR="00000000">
        <w:trPr>
          <w:cantSplit/>
          <w:trHeight w:val="43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6. </w:t>
            </w:r>
            <w:r>
              <w:rPr>
                <w:rFonts w:ascii="TH SarabunPSK Bold" w:hAnsi="TH SarabunPSK Bold"/>
                <w:sz w:val="32"/>
                <w:lang w:val="en-US"/>
              </w:rPr>
              <w:t>รายวิชาที่ต้องเรียนมาก่อน  (pre-requi</w:t>
            </w:r>
            <w:r>
              <w:rPr>
                <w:rFonts w:ascii="TH SarabunPSK Bold" w:hAnsi="TH SarabunPSK Bold"/>
                <w:sz w:val="32"/>
                <w:lang w:val="en-US"/>
              </w:rPr>
              <w:t>site)</w:t>
            </w: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  <w:tc>
          <w:tcPr>
            <w:tcW w:w="2318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ind w:left="57"/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AU"/>
              </w:rPr>
              <w:t>ไม่มี</w:t>
            </w:r>
          </w:p>
        </w:tc>
        <w:tc>
          <w:tcPr>
            <w:tcW w:w="7320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</w:tr>
      <w:tr w:rsidR="00000000">
        <w:trPr>
          <w:cantSplit/>
          <w:trHeight w:val="43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7. </w:t>
            </w:r>
            <w:r>
              <w:rPr>
                <w:rFonts w:ascii="TH SarabunPSK Bold" w:hAnsi="TH SarabunPSK Bold"/>
                <w:sz w:val="32"/>
                <w:lang w:val="en-US"/>
              </w:rPr>
              <w:t>รายวิชาที่ต้องเรียนพร้อมกัน  (co-requisites)  (ถ้ามี)</w:t>
            </w:r>
          </w:p>
        </w:tc>
      </w:tr>
      <w:tr w:rsidR="00000000">
        <w:trPr>
          <w:cantSplit/>
          <w:trHeight w:val="43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  <w:tc>
          <w:tcPr>
            <w:tcW w:w="2318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ind w:left="57"/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AU"/>
              </w:rPr>
              <w:t>ไม่มี</w:t>
            </w:r>
          </w:p>
        </w:tc>
        <w:tc>
          <w:tcPr>
            <w:tcW w:w="7320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</w:tr>
    </w:tbl>
    <w:p w:rsidR="00000000" w:rsidRDefault="003649CE">
      <w:pPr>
        <w:pStyle w:val="FreeForm"/>
        <w:ind w:left="108"/>
        <w:rPr>
          <w:rFonts w:ascii="TH SarabunPSK Bold" w:hAnsi="TH SarabunPSK Bold"/>
          <w:sz w:val="32"/>
        </w:rPr>
      </w:pPr>
    </w:p>
    <w:p w:rsidR="00000000" w:rsidRDefault="003649CE">
      <w:pPr>
        <w:rPr>
          <w:rFonts w:ascii="TH SarabunPSK Bold" w:hAnsi="TH SarabunPSK Bold"/>
          <w:sz w:val="32"/>
          <w:lang w:val="en-US"/>
        </w:rPr>
      </w:pPr>
    </w:p>
    <w:p w:rsidR="00000000" w:rsidRDefault="003649CE">
      <w:pPr>
        <w:rPr>
          <w:rFonts w:ascii="TH SarabunPSK Bold" w:hAnsi="TH SarabunPSK Bold"/>
          <w:sz w:val="32"/>
          <w:lang w:val="en-US"/>
        </w:rPr>
      </w:pPr>
    </w:p>
    <w:p w:rsidR="00000000" w:rsidRDefault="003649CE">
      <w:pPr>
        <w:rPr>
          <w:lang w:val="en-US"/>
        </w:rPr>
      </w:pPr>
    </w:p>
    <w:p w:rsidR="00000000" w:rsidRDefault="003649CE">
      <w:pPr>
        <w:rPr>
          <w:lang w:val="en-US"/>
        </w:rPr>
      </w:pP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352"/>
        <w:gridCol w:w="528"/>
        <w:gridCol w:w="2467"/>
        <w:gridCol w:w="1057"/>
        <w:gridCol w:w="1234"/>
        <w:gridCol w:w="4324"/>
      </w:tblGrid>
      <w:tr w:rsidR="00000000">
        <w:trPr>
          <w:cantSplit/>
          <w:trHeight w:val="430"/>
        </w:trPr>
        <w:tc>
          <w:tcPr>
            <w:tcW w:w="9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pStyle w:val="Heading7A"/>
              <w:spacing w:before="120" w:after="0"/>
              <w:jc w:val="both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8.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สถานที่เรียน  </w:t>
            </w:r>
          </w:p>
        </w:tc>
      </w:tr>
      <w:tr w:rsidR="00000000">
        <w:trPr>
          <w:cantSplit/>
          <w:trHeight w:val="430"/>
        </w:trPr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  <w:tc>
          <w:tcPr>
            <w:tcW w:w="528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Wingdings" w:hAnsi="Wingdings"/>
                <w:sz w:val="32"/>
                <w:lang w:val="en-US"/>
              </w:rPr>
            </w:pPr>
            <w:r>
              <w:rPr>
                <w:rFonts w:ascii="Wingdings" w:hAnsi="Wingdings"/>
                <w:sz w:val="32"/>
                <w:lang w:val="en-US"/>
              </w:rPr>
              <w:t></w:t>
            </w:r>
          </w:p>
        </w:tc>
        <w:tc>
          <w:tcPr>
            <w:tcW w:w="3524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ในสถานที่ตั้งของมหาวิทยาลัยแม่โจ้</w:t>
            </w:r>
          </w:p>
        </w:tc>
        <w:tc>
          <w:tcPr>
            <w:tcW w:w="5556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jc w:val="both"/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AU"/>
              </w:rPr>
              <w:t xml:space="preserve">  </w:t>
            </w:r>
            <w:r>
              <w:rPr>
                <w:rFonts w:ascii="Wingdings" w:hAnsi="Wingdings"/>
                <w:sz w:val="3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</w:t>
            </w:r>
            <w:r>
              <w:rPr>
                <w:rFonts w:ascii="TH SarabunPSK" w:hAnsi="TH SarabunPSK"/>
                <w:sz w:val="32"/>
                <w:lang w:val="en-AU"/>
              </w:rPr>
              <w:t>มหาวิทยาลัยแม่โจ้ -  เชียงใหม่</w:t>
            </w:r>
          </w:p>
        </w:tc>
      </w:tr>
      <w:tr w:rsidR="00000000">
        <w:trPr>
          <w:cantSplit/>
          <w:trHeight w:val="430"/>
        </w:trPr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  <w:tc>
          <w:tcPr>
            <w:tcW w:w="528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Wingdings" w:hAnsi="Wingdings"/>
                <w:sz w:val="32"/>
                <w:lang w:val="en-US"/>
              </w:rPr>
            </w:pPr>
            <w:r>
              <w:rPr>
                <w:rFonts w:ascii="Wingdings" w:hAnsi="Wingdings"/>
                <w:sz w:val="32"/>
                <w:lang w:val="en-US"/>
              </w:rPr>
              <w:t></w:t>
            </w:r>
          </w:p>
        </w:tc>
        <w:tc>
          <w:tcPr>
            <w:tcW w:w="3524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นอกสถานที่ตั้งของมหาวิทยาลัยแม่โจ้</w:t>
            </w:r>
          </w:p>
        </w:tc>
        <w:tc>
          <w:tcPr>
            <w:tcW w:w="5556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jc w:val="both"/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AU"/>
              </w:rPr>
              <w:t xml:space="preserve">  </w:t>
            </w: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</w:t>
            </w:r>
            <w:r>
              <w:rPr>
                <w:rFonts w:ascii="TH SarabunPSK" w:hAnsi="TH SarabunPSK"/>
                <w:sz w:val="32"/>
                <w:lang w:val="en-AU"/>
              </w:rPr>
              <w:t>มหาวิทยาลัยแม่โจ้ แพร่- เฉลิมพระเก</w:t>
            </w:r>
            <w:r>
              <w:rPr>
                <w:rFonts w:ascii="TH SarabunPSK" w:hAnsi="TH SarabunPSK"/>
                <w:sz w:val="32"/>
                <w:lang w:val="en-AU"/>
              </w:rPr>
              <w:t>ียรติ</w:t>
            </w:r>
          </w:p>
        </w:tc>
      </w:tr>
      <w:tr w:rsidR="00000000">
        <w:trPr>
          <w:cantSplit/>
          <w:trHeight w:val="430"/>
        </w:trPr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  <w:tc>
          <w:tcPr>
            <w:tcW w:w="528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  <w:tc>
          <w:tcPr>
            <w:tcW w:w="3524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  <w:tc>
          <w:tcPr>
            <w:tcW w:w="5556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jc w:val="both"/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AU"/>
              </w:rPr>
              <w:t xml:space="preserve">  </w:t>
            </w: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</w:t>
            </w:r>
            <w:r>
              <w:rPr>
                <w:rFonts w:ascii="TH SarabunPSK" w:hAnsi="TH SarabunPSK"/>
                <w:sz w:val="32"/>
                <w:lang w:val="en-AU"/>
              </w:rPr>
              <w:t>มหาวิทยาลัยแม่โจ้ -  ชุมพร</w:t>
            </w:r>
          </w:p>
        </w:tc>
      </w:tr>
      <w:tr w:rsidR="00000000">
        <w:trPr>
          <w:cantSplit/>
          <w:trHeight w:val="430"/>
        </w:trPr>
        <w:tc>
          <w:tcPr>
            <w:tcW w:w="9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 Bold" w:hAnsi="TH SarabunPSK Bold"/>
                <w:sz w:val="32"/>
                <w:lang w:val="en-GB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9.</w:t>
            </w:r>
            <w:r>
              <w:rPr>
                <w:rFonts w:ascii="TH SarabunPSK Bold" w:hAnsi="TH SarabunPSK Bold"/>
                <w:sz w:val="32"/>
                <w:lang w:val="en-GB"/>
              </w:rPr>
              <w:t xml:space="preserve"> </w:t>
            </w:r>
            <w:r>
              <w:rPr>
                <w:rFonts w:ascii="TH SarabunPSK Bold" w:hAnsi="TH SarabunPSK Bold"/>
                <w:sz w:val="32"/>
                <w:lang w:val="en-GB"/>
              </w:rPr>
              <w:t>วันที่จัดทำหรือปรับปรุงรายละเอียดของรายวิชาครั้งล่าสุด</w:t>
            </w:r>
          </w:p>
        </w:tc>
      </w:tr>
      <w:tr w:rsidR="00000000">
        <w:trPr>
          <w:cantSplit/>
          <w:trHeight w:val="430"/>
        </w:trPr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  <w:tc>
          <w:tcPr>
            <w:tcW w:w="2995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ภาคการศึกษาที่ 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</w:t>
            </w: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1    </w:t>
            </w:r>
            <w:r>
              <w:rPr>
                <w:rFonts w:ascii="Wingdings" w:hAnsi="Wingdings"/>
                <w:sz w:val="3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AU"/>
              </w:rPr>
              <w:t xml:space="preserve"> 2</w:t>
            </w:r>
          </w:p>
        </w:tc>
        <w:tc>
          <w:tcPr>
            <w:tcW w:w="2291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ปีการศึกษา..2555.......... </w:t>
            </w:r>
          </w:p>
        </w:tc>
        <w:tc>
          <w:tcPr>
            <w:tcW w:w="4322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jc w:val="both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เมื่อวันที่...31....เดือน...ตุลาคม......พ.ศ...2555.....</w:t>
            </w:r>
          </w:p>
        </w:tc>
      </w:tr>
    </w:tbl>
    <w:p w:rsidR="00000000" w:rsidRDefault="003649CE">
      <w:pPr>
        <w:pStyle w:val="FreeForm"/>
        <w:ind w:left="108"/>
        <w:rPr>
          <w:sz w:val="24"/>
        </w:rPr>
      </w:pPr>
    </w:p>
    <w:p w:rsidR="00000000" w:rsidRDefault="003649CE">
      <w:pPr>
        <w:pStyle w:val="Heading7A"/>
        <w:spacing w:before="320" w:after="240"/>
        <w:jc w:val="center"/>
        <w:rPr>
          <w:rFonts w:ascii="TH SarabunPSK" w:hAnsi="TH SarabunPSK"/>
          <w:sz w:val="32"/>
        </w:rPr>
      </w:pPr>
      <w:r>
        <w:rPr>
          <w:rFonts w:ascii="TH SarabunPSK Bold" w:hAnsi="TH SarabunPSK Bold"/>
          <w:sz w:val="32"/>
          <w:lang w:val="en-US"/>
        </w:rPr>
        <w:t>หมวดที่ 2 จุดมุ่งหมายและวัตถุประสงค์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9962"/>
      </w:tblGrid>
      <w:tr w:rsidR="00000000">
        <w:trPr>
          <w:cantSplit/>
          <w:trHeight w:val="2280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pStyle w:val="Heading7A"/>
              <w:spacing w:before="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1.  </w:t>
            </w:r>
            <w:r>
              <w:rPr>
                <w:rFonts w:ascii="TH SarabunPSK Bold" w:hAnsi="TH SarabunPSK Bold"/>
                <w:sz w:val="32"/>
                <w:lang w:val="en-US"/>
              </w:rPr>
              <w:t>จุดมุ่งหมายของรายวิชา</w:t>
            </w:r>
          </w:p>
          <w:p w:rsidR="00000000" w:rsidRDefault="003649CE">
            <w:pPr>
              <w:pStyle w:val="Heading7A"/>
              <w:spacing w:before="120" w:after="120"/>
              <w:ind w:firstLine="654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เพื่อให้นักศึกษาสามารถวิเคราะห์และอธิบายพฤติกรรมการทำงานของโปรแกรมคอมพิวเตอร์ ในรูปแบบของการกำหนดค่า ทางเลือก การทำซ้ำ การสร้างฟังก์ชันและการส่งค่าพารามิเตอร์ ตัวแปร และโครงสร้างต่าง ๆ ได้ และให้นักศึกษาสามารถออกแบบ พัฒนา ทดสอบ และตรว</w:t>
            </w:r>
            <w:r>
              <w:rPr>
                <w:rFonts w:ascii="TH SarabunPSK" w:hAnsi="TH SarabunPSK"/>
                <w:sz w:val="32"/>
                <w:lang w:val="en-US"/>
              </w:rPr>
              <w:t>จสอบโปรแกรมในรูปแบบของ การคำนวณพื้นฐาน การรับค่าและการแสดงผล เงื่อนไขและการทำซ้ำ และฟังก์ชันได้ อีกทั้งยังสามารถสร้างวิธีคิด สำหรับแก้ไขปัญหาทางคอมพิวเตอร์อย่างง่ายได้ และ สามารถใช้ pseudo code หรือภาษาโปรแกรมในการพัฒนา ทดสอบและตรวจสอบแนวคิดที่สร้างขึ้นมาไ</w:t>
            </w:r>
            <w:r>
              <w:rPr>
                <w:rFonts w:ascii="TH SarabunPSK" w:hAnsi="TH SarabunPSK"/>
                <w:sz w:val="32"/>
                <w:lang w:val="en-US"/>
              </w:rPr>
              <w:t>ด้้</w:t>
            </w:r>
          </w:p>
        </w:tc>
      </w:tr>
      <w:tr w:rsidR="00000000">
        <w:trPr>
          <w:cantSplit/>
          <w:trHeight w:val="1500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pStyle w:val="Heading7A"/>
              <w:spacing w:before="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2.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วัตถุประสงค์ในการพัฒนา/ปรับปรุงรายวิชา </w:t>
            </w:r>
          </w:p>
          <w:p w:rsidR="00000000" w:rsidRDefault="003649CE">
            <w:pPr>
              <w:ind w:firstLine="654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เพื่อให้นักศึกษามีความรู้พื้นฐาน เป็นการเตรียมความพร้อมด้านปัญญาในการนำความรู้ ความเข้าใจ ในการออกแบบโปรแกรมคอมพิวเตอร์ เพื่อเป็นพื้นฐานการเรียนในวิชาอื่นๆ ที่เกี่ยวข้อง ทั้งนี้ ควรมีการเปลี่ยนแปลงตัวอย่างการ</w:t>
            </w:r>
            <w:r>
              <w:rPr>
                <w:rFonts w:ascii="TH SarabunPSK" w:hAnsi="TH SarabunPSK"/>
                <w:sz w:val="32"/>
                <w:lang w:val="en-US"/>
              </w:rPr>
              <w:t>ออกแบบโปรแกรม ให้สอดคล้องกับแนวโน้มด้านเทคโนโลยีสารสนเทศที่ได้มีความก้าวหน้าไปตามยุคสมัย</w:t>
            </w:r>
          </w:p>
        </w:tc>
      </w:tr>
    </w:tbl>
    <w:p w:rsidR="00000000" w:rsidRDefault="003649CE">
      <w:pPr>
        <w:pStyle w:val="FreeForm"/>
        <w:ind w:left="108"/>
        <w:rPr>
          <w:rFonts w:ascii="TH SarabunPSK" w:hAnsi="TH SarabunPSK"/>
          <w:sz w:val="32"/>
        </w:rPr>
      </w:pPr>
    </w:p>
    <w:p w:rsidR="00000000" w:rsidRDefault="003649CE">
      <w:pPr>
        <w:pStyle w:val="Heading9A"/>
        <w:spacing w:before="320" w:after="240"/>
        <w:jc w:val="center"/>
        <w:rPr>
          <w:rFonts w:ascii="TH SarabunPSK" w:hAnsi="TH SarabunPSK"/>
          <w:sz w:val="32"/>
          <w:lang w:val="en-US"/>
        </w:rPr>
      </w:pPr>
      <w:r>
        <w:rPr>
          <w:rFonts w:ascii="TH SarabunPSK Bold" w:hAnsi="TH SarabunPSK Bold"/>
          <w:sz w:val="32"/>
          <w:lang w:val="en-US"/>
        </w:rPr>
        <w:t>หมวดที่ 3 ลักษณะและการดำเนินการ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2446"/>
        <w:gridCol w:w="2664"/>
        <w:gridCol w:w="2432"/>
        <w:gridCol w:w="2379"/>
      </w:tblGrid>
      <w:tr w:rsidR="00000000">
        <w:trPr>
          <w:cantSplit/>
          <w:trHeight w:val="4100"/>
        </w:trPr>
        <w:tc>
          <w:tcPr>
            <w:tcW w:w="9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pStyle w:val="Heading7A"/>
              <w:spacing w:before="120" w:after="12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lastRenderedPageBreak/>
              <w:t>1.</w:t>
            </w:r>
            <w:r>
              <w:rPr>
                <w:rFonts w:ascii="TH SarabunPSK" w:hAnsi="TH SarabunPSK"/>
                <w:sz w:val="32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>คำอธิบายรายวิชา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  (</w:t>
            </w:r>
            <w:r>
              <w:rPr>
                <w:rFonts w:ascii="TH SarabunPSK Bold" w:hAnsi="TH SarabunPSK Bold"/>
                <w:sz w:val="32"/>
                <w:lang w:val="en-US"/>
              </w:rPr>
              <w:t>Course  Description)</w:t>
            </w:r>
          </w:p>
          <w:p w:rsidR="00000000" w:rsidRDefault="003649CE">
            <w:pPr>
              <w:ind w:firstLine="702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ปัญหาและกระบวนการแก้ปัญหา ภาษาคอมพิวเตอร์ และภาษาการโปรแกรมกระบวนการพัฒนาโปรแกรม ลัษณะของโ</w:t>
            </w:r>
            <w:r>
              <w:rPr>
                <w:rFonts w:ascii="TH SarabunPSK" w:hAnsi="TH SarabunPSK"/>
                <w:sz w:val="32"/>
                <w:lang w:val="en-US"/>
              </w:rPr>
              <w:t>ปรแกรมแบบโครงสร้าง การออกแบบเป็นโมดูล เทคนิคการแก้ปัญหา การเรียงลำดับและการค้นหา การจัดทำเอกสารประกอบโปรแกรม</w:t>
            </w:r>
          </w:p>
          <w:p w:rsidR="00000000" w:rsidRDefault="003649CE">
            <w:pPr>
              <w:ind w:firstLine="702"/>
              <w:rPr>
                <w:rFonts w:ascii="TH SarabunPSK" w:hAnsi="TH SarabunPSK"/>
                <w:sz w:val="32"/>
                <w:lang w:val="en-US"/>
              </w:rPr>
            </w:pPr>
          </w:p>
          <w:p w:rsidR="00000000" w:rsidRDefault="003649CE">
            <w:pPr>
              <w:ind w:firstLine="702"/>
              <w:rPr>
                <w:rFonts w:ascii="TH SarabunPSK" w:hAnsi="TH SarabunPSK"/>
                <w:sz w:val="32"/>
                <w:lang w:val="en-US"/>
              </w:rPr>
            </w:pPr>
          </w:p>
          <w:p w:rsidR="00000000" w:rsidRDefault="003649CE">
            <w:pPr>
              <w:ind w:firstLine="702"/>
              <w:rPr>
                <w:rFonts w:ascii="TH SarabunPSK" w:hAnsi="TH SarabunPSK"/>
                <w:sz w:val="32"/>
                <w:lang w:val="en-US"/>
              </w:rPr>
            </w:pPr>
          </w:p>
          <w:p w:rsidR="00000000" w:rsidRDefault="003649CE">
            <w:pPr>
              <w:ind w:firstLine="702"/>
              <w:rPr>
                <w:rFonts w:ascii="TH SarabunPSK" w:hAnsi="TH SarabunPSK"/>
                <w:sz w:val="32"/>
                <w:lang w:val="en-US"/>
              </w:rPr>
            </w:pPr>
          </w:p>
          <w:p w:rsidR="00000000" w:rsidRDefault="003649CE">
            <w:pPr>
              <w:ind w:firstLine="702"/>
              <w:rPr>
                <w:rFonts w:ascii="TH SarabunPSK" w:hAnsi="TH SarabunPSK"/>
                <w:sz w:val="32"/>
                <w:lang w:val="en-US"/>
              </w:rPr>
            </w:pPr>
          </w:p>
          <w:p w:rsidR="00000000" w:rsidRDefault="003649CE">
            <w:pPr>
              <w:ind w:firstLine="702"/>
              <w:rPr>
                <w:rFonts w:ascii="TH SarabunPSK" w:hAnsi="TH SarabunPSK"/>
                <w:sz w:val="32"/>
                <w:lang w:val="en-US"/>
              </w:rPr>
            </w:pPr>
          </w:p>
          <w:p w:rsidR="00000000" w:rsidRDefault="003649CE">
            <w:pPr>
              <w:ind w:firstLine="702"/>
            </w:pPr>
          </w:p>
        </w:tc>
      </w:tr>
      <w:tr w:rsidR="00000000">
        <w:trPr>
          <w:cantSplit/>
          <w:trHeight w:val="647"/>
        </w:trPr>
        <w:tc>
          <w:tcPr>
            <w:tcW w:w="9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pStyle w:val="Heading7A"/>
              <w:spacing w:after="12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2. </w:t>
            </w:r>
            <w:r>
              <w:rPr>
                <w:rFonts w:ascii="TH SarabunPSK" w:hAnsi="TH SarabunPSK"/>
                <w:sz w:val="32"/>
                <w:lang w:val="en-US"/>
              </w:rPr>
              <w:t>จำนวนชั่วโมงที่ใช้</w:t>
            </w:r>
            <w:r>
              <w:rPr>
                <w:rFonts w:ascii="TH SarabunPSK" w:hAnsi="TH SarabunPSK"/>
                <w:sz w:val="32"/>
                <w:lang w:val="en-US"/>
              </w:rPr>
              <w:t>ต่อภาคการศึกษา</w:t>
            </w:r>
          </w:p>
        </w:tc>
      </w:tr>
      <w:tr w:rsidR="00000000">
        <w:trPr>
          <w:cantSplit/>
          <w:trHeight w:val="720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pStyle w:val="Heading7A"/>
              <w:spacing w:after="120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บรรยาย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pStyle w:val="Heading7A"/>
              <w:spacing w:after="120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สอนเสริม</w:t>
            </w:r>
            <w:r>
              <w:rPr>
                <w:rFonts w:ascii="TH SarabunPSK" w:hAnsi="TH SarabunPSK"/>
                <w:sz w:val="32"/>
              </w:rPr>
              <w:t xml:space="preserve"> (</w:t>
            </w:r>
            <w:r>
              <w:rPr>
                <w:rFonts w:ascii="TH SarabunPSK" w:hAnsi="TH SarabunPSK"/>
                <w:sz w:val="32"/>
                <w:lang w:val="en-US"/>
              </w:rPr>
              <w:t>ถ้ามี)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pStyle w:val="Heading7A"/>
              <w:spacing w:after="120"/>
              <w:jc w:val="center"/>
              <w:rPr>
                <w:rFonts w:ascii="TH SarabunPSK" w:hAnsi="TH SarabunPSK"/>
                <w:spacing w:val="-4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การฝึกปฏิบัติ/งาน</w:t>
            </w:r>
            <w:r>
              <w:rPr>
                <w:rFonts w:ascii="TH SarabunPSK" w:hAnsi="TH SarabunPSK"/>
                <w:spacing w:val="-4"/>
                <w:sz w:val="32"/>
                <w:lang w:val="en-US"/>
              </w:rPr>
              <w:t>ภาคสนาม/การฝึกงาน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pStyle w:val="Heading7A"/>
              <w:spacing w:after="120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การศึกษาด้วยตนเอง</w:t>
            </w:r>
          </w:p>
        </w:tc>
      </w:tr>
      <w:tr w:rsidR="00000000">
        <w:trPr>
          <w:cantSplit/>
          <w:trHeight w:val="850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pStyle w:val="heading7"/>
              <w:spacing w:after="12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บรรยาย 30 ชั่วโมงต่อภาคก</w:t>
            </w:r>
            <w:r>
              <w:rPr>
                <w:rFonts w:ascii="TH SarabunPSK" w:hAnsi="TH SarabunPSK"/>
                <w:sz w:val="32"/>
                <w:lang w:val="en-US"/>
              </w:rPr>
              <w:t>ารศึกษา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pStyle w:val="heading7"/>
              <w:spacing w:after="12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pStyle w:val="heading7"/>
              <w:spacing w:after="12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มีการฝึกปฏิบัติงาน 45 ชั่วโมง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pStyle w:val="heading7"/>
              <w:spacing w:after="12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การศึกษาด้วยตนเอง 6ชั่วโมงต่อสัปดาห์</w:t>
            </w:r>
          </w:p>
        </w:tc>
      </w:tr>
      <w:tr w:rsidR="00000000">
        <w:trPr>
          <w:cantSplit/>
          <w:trHeight w:val="1200"/>
        </w:trPr>
        <w:tc>
          <w:tcPr>
            <w:tcW w:w="9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pStyle w:val="BodyText31"/>
              <w:jc w:val="both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3. </w:t>
            </w:r>
            <w:r>
              <w:rPr>
                <w:rFonts w:ascii="TH SarabunPSK Bold" w:hAnsi="TH SarabunPSK Bold"/>
                <w:sz w:val="32"/>
                <w:lang w:val="en-US"/>
              </w:rPr>
              <w:t>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000000" w:rsidRDefault="003649CE">
            <w:pPr>
              <w:pStyle w:val="BodyText31"/>
              <w:ind w:firstLine="612"/>
              <w:jc w:val="both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ให้คำปรึกษานอกชั้นเรียน 5 ชั่วโมงต่อสัปดาห์ และให้</w:t>
            </w:r>
            <w:r>
              <w:rPr>
                <w:rFonts w:ascii="TH SarabunPSK" w:hAnsi="TH SarabunPSK"/>
                <w:sz w:val="32"/>
                <w:lang w:val="en-US"/>
              </w:rPr>
              <w:t>นักศึกษาสามารถถามตอบปัญหาได้ทาง Web Board ของสาขาเทคโนโลยีสารสนเทศ</w:t>
            </w:r>
          </w:p>
        </w:tc>
      </w:tr>
    </w:tbl>
    <w:p w:rsidR="00000000" w:rsidRDefault="003649CE">
      <w:pPr>
        <w:pStyle w:val="FreeForm"/>
        <w:ind w:left="108"/>
        <w:rPr>
          <w:rFonts w:ascii="TH SarabunPSK" w:hAnsi="TH SarabunPSK"/>
          <w:sz w:val="32"/>
        </w:rPr>
      </w:pPr>
    </w:p>
    <w:p w:rsidR="00000000" w:rsidRDefault="003649CE">
      <w:pPr>
        <w:spacing w:before="320"/>
        <w:jc w:val="center"/>
        <w:rPr>
          <w:rFonts w:ascii="TH SarabunPSK Bold" w:hAnsi="TH SarabunPSK Bold"/>
          <w:sz w:val="32"/>
          <w:lang w:val="en-US"/>
        </w:rPr>
      </w:pPr>
      <w:r>
        <w:rPr>
          <w:rFonts w:ascii="TH SarabunPSK Bold" w:hAnsi="TH SarabunPSK Bold"/>
          <w:sz w:val="32"/>
          <w:lang w:val="en-US"/>
        </w:rPr>
        <w:t>หมวดที่ 4 การพัฒนาผลการเรียนรู้ของนักศึกษา</w:t>
      </w:r>
    </w:p>
    <w:p w:rsidR="00000000" w:rsidRDefault="003649CE">
      <w:pPr>
        <w:pStyle w:val="Heading5A"/>
        <w:spacing w:after="240"/>
        <w:jc w:val="center"/>
        <w:rPr>
          <w:rFonts w:ascii="TH SarabunPSK Bold" w:hAnsi="TH SarabunPSK Bold"/>
          <w:sz w:val="32"/>
          <w:lang w:val="en-US"/>
        </w:rPr>
      </w:pPr>
      <w:r>
        <w:rPr>
          <w:rFonts w:ascii="TH SarabunPSK Bold" w:hAnsi="TH SarabunPSK Bold"/>
          <w:sz w:val="32"/>
          <w:lang w:val="en-US"/>
        </w:rPr>
        <w:t>แผนที่แสดงการกระจายความรับผิดชอบต่อของรายวิชา (Curriculum Mapping)</w:t>
      </w:r>
    </w:p>
    <w:tbl>
      <w:tblPr>
        <w:tblW w:w="0" w:type="auto"/>
        <w:jc w:val="center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40"/>
        <w:gridCol w:w="317"/>
        <w:gridCol w:w="317"/>
        <w:gridCol w:w="317"/>
        <w:gridCol w:w="317"/>
        <w:gridCol w:w="317"/>
        <w:gridCol w:w="317"/>
        <w:gridCol w:w="323"/>
        <w:gridCol w:w="317"/>
        <w:gridCol w:w="317"/>
        <w:gridCol w:w="317"/>
        <w:gridCol w:w="317"/>
        <w:gridCol w:w="317"/>
        <w:gridCol w:w="317"/>
        <w:gridCol w:w="317"/>
        <w:gridCol w:w="324"/>
        <w:gridCol w:w="317"/>
        <w:gridCol w:w="317"/>
        <w:gridCol w:w="317"/>
        <w:gridCol w:w="320"/>
        <w:gridCol w:w="317"/>
        <w:gridCol w:w="317"/>
        <w:gridCol w:w="317"/>
        <w:gridCol w:w="317"/>
        <w:gridCol w:w="317"/>
        <w:gridCol w:w="322"/>
        <w:gridCol w:w="317"/>
        <w:gridCol w:w="317"/>
        <w:gridCol w:w="317"/>
        <w:gridCol w:w="320"/>
      </w:tblGrid>
      <w:tr w:rsidR="00000000">
        <w:trPr>
          <w:cantSplit/>
          <w:trHeight w:val="1920"/>
          <w:jc w:val="center"/>
        </w:trPr>
        <w:tc>
          <w:tcPr>
            <w:tcW w:w="8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00000" w:rsidRDefault="003649CE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รายวิชา</w:t>
            </w:r>
          </w:p>
        </w:tc>
        <w:tc>
          <w:tcPr>
            <w:tcW w:w="22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0000" w:rsidRDefault="003649CE">
            <w:pPr>
              <w:pStyle w:val="Body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 </w:t>
            </w:r>
            <w:r>
              <w:rPr>
                <w:rFonts w:ascii="TH SarabunPSK" w:hAnsi="TH SarabunPSK"/>
                <w:sz w:val="28"/>
              </w:rPr>
              <w:t>คุณธรรมจริยธรรม</w:t>
            </w:r>
          </w:p>
        </w:tc>
        <w:tc>
          <w:tcPr>
            <w:tcW w:w="25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0000" w:rsidRDefault="003649CE">
            <w:pPr>
              <w:pStyle w:val="Body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 </w:t>
            </w:r>
            <w:r>
              <w:rPr>
                <w:rFonts w:ascii="TH SarabunPSK" w:hAnsi="TH SarabunPSK"/>
                <w:sz w:val="28"/>
              </w:rPr>
              <w:t>ความรู้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0000" w:rsidRDefault="003649CE">
            <w:pPr>
              <w:pStyle w:val="Body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3. </w:t>
            </w:r>
            <w:r>
              <w:rPr>
                <w:rFonts w:ascii="TH SarabunPSK" w:hAnsi="TH SarabunPSK"/>
                <w:sz w:val="28"/>
              </w:rPr>
              <w:t>ทักษะทางปัญญา</w:t>
            </w:r>
          </w:p>
        </w:tc>
        <w:tc>
          <w:tcPr>
            <w:tcW w:w="190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0000" w:rsidRDefault="003649CE">
            <w:pPr>
              <w:pStyle w:val="Body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4. </w:t>
            </w:r>
            <w:r>
              <w:rPr>
                <w:rFonts w:ascii="TH SarabunPSK" w:hAnsi="TH SarabunPSK"/>
                <w:sz w:val="28"/>
              </w:rPr>
              <w:t>ทักษะความสัมพันธ์ระ</w:t>
            </w:r>
            <w:r>
              <w:rPr>
                <w:rFonts w:ascii="TH SarabunPSK" w:hAnsi="TH SarabunPSK"/>
                <w:sz w:val="28"/>
              </w:rPr>
              <w:t>หว่างบุคคลและความรับผิดชอบ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0000" w:rsidRDefault="003649CE">
            <w:pPr>
              <w:pStyle w:val="Body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5. </w:t>
            </w:r>
            <w:r>
              <w:rPr>
                <w:rFonts w:ascii="TH SarabunPSK" w:hAnsi="TH SarabunPSK"/>
                <w:sz w:val="28"/>
              </w:rPr>
              <w:t>ทักษะการวิเคราะห์เชิงตัวเลขและการใช้เทคโนโลยีสารสนเทศ</w:t>
            </w:r>
          </w:p>
        </w:tc>
      </w:tr>
      <w:tr w:rsidR="00000000">
        <w:trPr>
          <w:cantSplit/>
          <w:trHeight w:val="120"/>
          <w:jc w:val="center"/>
        </w:trPr>
        <w:tc>
          <w:tcPr>
            <w:tcW w:w="8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5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6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7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5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6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7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8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5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6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4</w:t>
            </w:r>
          </w:p>
        </w:tc>
      </w:tr>
      <w:tr w:rsidR="00000000">
        <w:trPr>
          <w:cantSplit/>
          <w:trHeight w:val="320"/>
          <w:jc w:val="center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  <w:rPr>
                <w:rFonts w:ascii="TH SarabunPSK" w:hAnsi="TH SarabunPSK"/>
                <w:sz w:val="26"/>
              </w:rPr>
            </w:pPr>
            <w:r>
              <w:rPr>
                <w:rFonts w:ascii="TH SarabunPSK" w:hAnsi="TH SarabunPSK"/>
                <w:sz w:val="26"/>
              </w:rPr>
              <w:t>ทส 103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pStyle w:val="Body"/>
              <w:jc w:val="center"/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jc w:val="center"/>
              <w:rPr>
                <w:rFonts w:ascii="Wingdings 2" w:hAnsi="Wingdings 2"/>
                <w:sz w:val="16"/>
              </w:rPr>
            </w:pPr>
            <w:r>
              <w:rPr>
                <w:rFonts w:ascii="Wingdings 2" w:hAnsi="Wingdings 2"/>
                <w:sz w:val="16"/>
              </w:rPr>
              <w:t>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</w:t>
            </w:r>
          </w:p>
        </w:tc>
      </w:tr>
    </w:tbl>
    <w:p w:rsidR="00000000" w:rsidRDefault="003649CE">
      <w:pPr>
        <w:jc w:val="center"/>
        <w:rPr>
          <w:rFonts w:ascii="TH SarabunPSK" w:hAnsi="TH SarabunPSK"/>
          <w:sz w:val="32"/>
          <w:lang w:val="en-US"/>
        </w:rPr>
      </w:pP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3552"/>
        <w:gridCol w:w="3694"/>
        <w:gridCol w:w="2716"/>
      </w:tblGrid>
      <w:tr w:rsidR="00000000">
        <w:trPr>
          <w:cantSplit/>
          <w:trHeight w:val="43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1. </w:t>
            </w:r>
            <w:r>
              <w:rPr>
                <w:rFonts w:ascii="TH SarabunPSK Bold" w:hAnsi="TH SarabunPSK Bold"/>
                <w:sz w:val="32"/>
              </w:rPr>
              <w:t xml:space="preserve"> </w:t>
            </w:r>
            <w:r>
              <w:rPr>
                <w:rFonts w:ascii="TH SarabunPSK Bold" w:hAnsi="TH SarabunPSK Bold"/>
                <w:sz w:val="32"/>
                <w:lang w:val="en-US"/>
              </w:rPr>
              <w:t>คุณธรรม จริยธรรม</w:t>
            </w:r>
          </w:p>
        </w:tc>
      </w:tr>
      <w:tr w:rsidR="00000000">
        <w:trPr>
          <w:cantSplit/>
          <w:trHeight w:val="43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คุณธรรม จริยธรรมที่ต้องพัฒนา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</w:t>
            </w:r>
            <w:r>
              <w:rPr>
                <w:rFonts w:ascii="TH SarabunPSK Bold" w:hAnsi="TH SarabunPSK Bold"/>
                <w:sz w:val="32"/>
                <w:lang w:val="en-US"/>
              </w:rPr>
              <w:t>ีการสอน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วิธีการประเมินผล</w:t>
            </w:r>
          </w:p>
        </w:tc>
      </w:tr>
      <w:tr w:rsidR="00000000">
        <w:trPr>
          <w:cantSplit/>
          <w:trHeight w:val="6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1.1 </w:t>
            </w:r>
            <w:r>
              <w:rPr>
                <w:rFonts w:ascii="TH SarabunPSK" w:hAnsi="TH SarabunPSK"/>
                <w:sz w:val="28"/>
              </w:rPr>
              <w:t>ตระหนักในคุณค่าและคุณธรรม จริยธรรม เสียสละ และซื่อสัตย์สุจริต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</w:tr>
      <w:tr w:rsidR="00000000">
        <w:trPr>
          <w:cantSplit/>
          <w:trHeight w:val="6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1.2 </w:t>
            </w:r>
            <w:r>
              <w:rPr>
                <w:rFonts w:ascii="TH SarabunPSK" w:hAnsi="TH SarabunPSK"/>
                <w:sz w:val="28"/>
              </w:rPr>
              <w:t>มีวินัย ตรงต่อเวลา และความรับผิดชอบต่อตนเอง วิชาชีพและสังคม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</w:tr>
      <w:tr w:rsidR="00000000">
        <w:trPr>
          <w:cantSplit/>
          <w:trHeight w:val="32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1.7 </w:t>
            </w:r>
            <w:r>
              <w:rPr>
                <w:rFonts w:ascii="TH SarabunPSK" w:hAnsi="TH SarabunPSK"/>
                <w:sz w:val="28"/>
              </w:rPr>
              <w:t>มีจรรยาบรรณทางวิชาการและวิชาชีพ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</w:tr>
      <w:tr w:rsidR="00000000">
        <w:trPr>
          <w:cantSplit/>
          <w:trHeight w:val="43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ind w:left="432" w:hanging="432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2. </w:t>
            </w:r>
            <w:r>
              <w:rPr>
                <w:rFonts w:ascii="TH SarabunPSK Bold" w:hAnsi="TH SarabunPSK Bold"/>
                <w:sz w:val="32"/>
              </w:rPr>
              <w:t xml:space="preserve"> </w:t>
            </w:r>
            <w:r>
              <w:rPr>
                <w:rFonts w:ascii="TH SarabunPSK Bold" w:hAnsi="TH SarabunPSK Bold"/>
                <w:sz w:val="32"/>
                <w:lang w:val="en-US"/>
              </w:rPr>
              <w:t>ควา</w:t>
            </w:r>
            <w:r>
              <w:rPr>
                <w:rFonts w:ascii="TH SarabunPSK Bold" w:hAnsi="TH SarabunPSK Bold"/>
                <w:sz w:val="32"/>
                <w:lang w:val="en-US"/>
              </w:rPr>
              <w:t>มรู้</w:t>
            </w:r>
          </w:p>
        </w:tc>
      </w:tr>
      <w:tr w:rsidR="00000000">
        <w:trPr>
          <w:cantSplit/>
          <w:trHeight w:val="43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ind w:left="432" w:hanging="432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ความรู้ที่ต้องได้รับ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วิธีการสอน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วิธีการประเมินผล</w:t>
            </w:r>
          </w:p>
        </w:tc>
      </w:tr>
      <w:tr w:rsidR="00000000">
        <w:trPr>
          <w:cantSplit/>
          <w:trHeight w:val="96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ind w:left="360" w:hanging="360"/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 xml:space="preserve">2.1 </w:t>
            </w:r>
            <w:r>
              <w:rPr>
                <w:rFonts w:ascii="TH SarabunPSK" w:hAnsi="TH SarabunPSK"/>
                <w:sz w:val="28"/>
                <w:lang w:val="en-US"/>
              </w:rPr>
              <w:t>มีความรู้และความเข้าใจเกี่ยวกับหลักการและทฤษฎีที่สำคัญในเนื้อหาสาขาวิชาเทคโนโลยีสารสนเทศ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สอนโดยวิธีบรรยาย ปฏิบัติ ยกตัวอย่าง และทำแบบฝึกหัด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การสอบทฤษฎีกลางภาคและปลายภาค</w:t>
            </w:r>
          </w:p>
        </w:tc>
      </w:tr>
      <w:tr w:rsidR="00000000">
        <w:trPr>
          <w:cantSplit/>
          <w:trHeight w:val="120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2.2 </w:t>
            </w:r>
            <w:r>
              <w:rPr>
                <w:rFonts w:ascii="TH SarabunPSK" w:hAnsi="TH SarabunPSK"/>
                <w:sz w:val="28"/>
              </w:rPr>
              <w:t>สามารถวิเคราะห์ปัญหา เ</w:t>
            </w:r>
            <w:r>
              <w:rPr>
                <w:rFonts w:ascii="TH SarabunPSK" w:hAnsi="TH SarabunPSK"/>
                <w:sz w:val="28"/>
              </w:rPr>
              <w:t>ข้าใจและอธิบายความต้องการทางคอมพิวเตอร์ รวมทั้งประยุกต์ความรู้ ทักษะ และการใช้เครื่องมือที่เหมาะสมกับการแก้ปัญหา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ให้นักศึกษาทำโจทย์ปัญหาที่ต้องใช้การเขียนโปรแกรมเพื่อแก้ปัญหาโจทย์ทางคณิตศาสตร์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การสอบปฎิบัติกลางภาคและปลายภาค</w:t>
            </w:r>
          </w:p>
        </w:tc>
      </w:tr>
      <w:tr w:rsidR="00000000">
        <w:trPr>
          <w:cantSplit/>
          <w:trHeight w:val="90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2.4 </w:t>
            </w:r>
            <w:r>
              <w:rPr>
                <w:rFonts w:ascii="TH SarabunPSK" w:hAnsi="TH SarabunPSK"/>
                <w:sz w:val="28"/>
              </w:rPr>
              <w:t>สามารถติดตามความก้าวหน้าและ</w:t>
            </w:r>
            <w:r>
              <w:rPr>
                <w:rFonts w:ascii="TH SarabunPSK" w:hAnsi="TH SarabunPSK"/>
                <w:sz w:val="28"/>
              </w:rPr>
              <w:t>วิวัฒนาการคอมพิวเตอร์ รวมทั้งการนำไปประยุกต์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</w:tr>
      <w:tr w:rsidR="00000000">
        <w:trPr>
          <w:cantSplit/>
          <w:trHeight w:val="6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2.5 </w:t>
            </w:r>
            <w:r>
              <w:rPr>
                <w:rFonts w:ascii="TH SarabunPSK" w:hAnsi="TH SarabunPSK"/>
                <w:sz w:val="28"/>
              </w:rPr>
              <w:t>รู้ เข้าใจและสนใจพัฒนาความรู้ ความชำนาญทางคอมพิวเตอร์อย่างต่อเนื่อง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</w:tr>
      <w:tr w:rsidR="00000000">
        <w:trPr>
          <w:cantSplit/>
          <w:trHeight w:val="120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2.6 </w:t>
            </w:r>
            <w:r>
              <w:rPr>
                <w:rFonts w:ascii="TH SarabunPSK" w:hAnsi="TH SarabunPSK"/>
                <w:sz w:val="28"/>
              </w:rPr>
              <w:t>มีความรู้ในแนวกว้างของสาขาเทคโนโลยีสารสนเทศเล็งเห็นการเปลี่ยนแปลงและเข้าในผลกระทบของเทคโนโลยีใหม่</w:t>
            </w:r>
            <w:r>
              <w:rPr>
                <w:rFonts w:ascii="TH SarabunPSK" w:hAnsi="TH SarabunPSK"/>
                <w:sz w:val="28"/>
              </w:rPr>
              <w:t xml:space="preserve"> </w:t>
            </w:r>
            <w:r>
              <w:rPr>
                <w:rFonts w:ascii="TH SarabunPSK" w:hAnsi="TH SarabunPSK"/>
                <w:sz w:val="28"/>
              </w:rPr>
              <w:t>ๆ ที่เกี่ยวข้อง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</w:tr>
      <w:tr w:rsidR="00000000">
        <w:trPr>
          <w:cantSplit/>
          <w:trHeight w:val="6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2.7 </w:t>
            </w:r>
            <w:r>
              <w:rPr>
                <w:rFonts w:ascii="TH SarabunPSK" w:hAnsi="TH SarabunPSK"/>
                <w:sz w:val="28"/>
              </w:rPr>
              <w:t>มีประสบการณ์ในการพัฒนาและ/หรือการประยุกต์ซอฟต์แวร์ที่ใช้งานได้จริง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ตัวอย่างโครงงานพิเศษให้นักศึกษาค้นคว้าและการให้คำปรึกษา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ประเมิลผลจากโครงงานพิเศษที่นักศึกษาทำ</w:t>
            </w:r>
          </w:p>
        </w:tc>
      </w:tr>
      <w:tr w:rsidR="00000000">
        <w:trPr>
          <w:cantSplit/>
          <w:trHeight w:val="176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ind w:left="360" w:hanging="360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2.8 </w:t>
            </w:r>
            <w:r>
              <w:rPr>
                <w:rFonts w:ascii="TH SarabunPSK" w:hAnsi="TH SarabunPSK"/>
                <w:sz w:val="28"/>
              </w:rPr>
              <w:t>สามารถบูรณาการในสาขาวิชาเทคโนโลยีสารสนเทศกับความรู</w:t>
            </w:r>
            <w:r>
              <w:rPr>
                <w:rFonts w:ascii="TH SarabunPSK" w:hAnsi="TH SarabunPSK"/>
                <w:sz w:val="28"/>
              </w:rPr>
              <w:t>้ในศาสตร์อื่น ๆ ที่เกี่ยวข้องการทดสอบมาตรฐานนี้สามารถทำได้โดยการทดสอบจากข้อสอบของแต่ละวิชาในชั้นเรียน ตลอดระยะเวลาที่นักศึกษาอยู่ในหลักสูตร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</w:tr>
    </w:tbl>
    <w:p w:rsidR="00000000" w:rsidRDefault="003649CE">
      <w:pPr>
        <w:pStyle w:val="FreeForm"/>
        <w:ind w:left="108"/>
        <w:rPr>
          <w:rFonts w:ascii="TH SarabunPSK" w:hAnsi="TH SarabunPSK"/>
          <w:sz w:val="32"/>
        </w:rPr>
      </w:pP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5146"/>
        <w:gridCol w:w="2785"/>
        <w:gridCol w:w="2031"/>
      </w:tblGrid>
      <w:tr w:rsidR="00000000">
        <w:trPr>
          <w:cantSplit/>
          <w:trHeight w:val="43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ind w:left="432" w:hanging="432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3.</w:t>
            </w:r>
            <w:r>
              <w:rPr>
                <w:rFonts w:ascii="TH SarabunPSK Bold" w:hAnsi="TH SarabunPSK Bold"/>
                <w:sz w:val="32"/>
              </w:rPr>
              <w:t xml:space="preserve">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</w:t>
            </w:r>
            <w:r>
              <w:rPr>
                <w:rFonts w:ascii="TH SarabunPSK Bold" w:hAnsi="TH SarabunPSK Bold"/>
                <w:sz w:val="32"/>
                <w:lang w:val="en-US"/>
              </w:rPr>
              <w:t>ทักษะทางปัญญา</w:t>
            </w:r>
          </w:p>
        </w:tc>
      </w:tr>
      <w:tr w:rsidR="00000000">
        <w:trPr>
          <w:cantSplit/>
          <w:trHeight w:val="43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ind w:left="432" w:hanging="432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ทักษะทางปัญญาที่ต้องพัฒนา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วิธีการสอน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วิธีการประเมินผล</w:t>
            </w:r>
          </w:p>
        </w:tc>
      </w:tr>
      <w:tr w:rsidR="00000000">
        <w:trPr>
          <w:cantSplit/>
          <w:trHeight w:val="6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ind w:left="432" w:hanging="432"/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 xml:space="preserve">3.1 </w:t>
            </w:r>
            <w:r>
              <w:rPr>
                <w:rFonts w:ascii="TH SarabunPSK" w:hAnsi="TH SarabunPSK"/>
                <w:sz w:val="28"/>
                <w:lang w:val="en-US"/>
              </w:rPr>
              <w:t>คิดอย่างมีวิจารณญา</w:t>
            </w:r>
            <w:r>
              <w:rPr>
                <w:rFonts w:ascii="TH SarabunPSK" w:hAnsi="TH SarabunPSK"/>
                <w:sz w:val="28"/>
                <w:lang w:val="en-US"/>
              </w:rPr>
              <w:t>ณและอย่างเป็นระบบ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ให้นักศึกษาใช้ความรู้แก้โจทย์ปัญหาด้วยการเขียนโปรแกรม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สอบทฤษฎีกลางภาคและปลายภาค</w:t>
            </w:r>
          </w:p>
        </w:tc>
      </w:tr>
      <w:tr w:rsidR="00000000">
        <w:trPr>
          <w:cantSplit/>
          <w:trHeight w:val="6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ind w:left="432" w:hanging="432"/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 xml:space="preserve">3.2 </w:t>
            </w:r>
            <w:r>
              <w:rPr>
                <w:rFonts w:ascii="TH SarabunPSK" w:hAnsi="TH SarabunPSK"/>
                <w:sz w:val="28"/>
                <w:lang w:val="en-US"/>
              </w:rPr>
              <w:t>สามารถสืบค้น ตีความ และประเมินสารสนเทศ เพื่อใช้ในการแก้ไขปัญหาอย่างสร้างสรรค์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</w:tr>
      <w:tr w:rsidR="00000000">
        <w:trPr>
          <w:cantSplit/>
          <w:trHeight w:val="6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ind w:left="432" w:hanging="432"/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3.4 </w:t>
            </w:r>
            <w:r>
              <w:rPr>
                <w:rFonts w:ascii="TH SarabunPSK" w:hAnsi="TH SarabunPSK"/>
                <w:sz w:val="28"/>
              </w:rPr>
              <w:t>สามารถประยุกต์ความรู้และทักษะกับการแก้ไขปัญหาทางคอมพ</w:t>
            </w:r>
            <w:r>
              <w:rPr>
                <w:rFonts w:ascii="TH SarabunPSK" w:hAnsi="TH SarabunPSK"/>
                <w:sz w:val="28"/>
              </w:rPr>
              <w:t>ิวเตอร์ได้อย่างเหมาะสม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</w:tr>
      <w:tr w:rsidR="00000000">
        <w:trPr>
          <w:cantSplit/>
          <w:trHeight w:val="43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ind w:left="432" w:hanging="432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4.</w:t>
            </w:r>
            <w:r>
              <w:rPr>
                <w:rFonts w:ascii="TH SarabunPSK Bold" w:hAnsi="TH SarabunPSK Bold"/>
                <w:sz w:val="32"/>
              </w:rPr>
              <w:t xml:space="preserve">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</w:t>
            </w:r>
            <w:r>
              <w:rPr>
                <w:rFonts w:ascii="TH SarabunPSK Bold" w:hAnsi="TH SarabunPSK Bold"/>
                <w:sz w:val="32"/>
                <w:lang w:val="en-US"/>
              </w:rPr>
              <w:t>ทักษะความสัมพันธ์ระหว่างบุคคลและความรับผิดชอบ</w:t>
            </w:r>
            <w:r>
              <w:rPr>
                <w:rFonts w:ascii="TH SarabunPSK Bold" w:hAnsi="TH SarabunPSK Bold"/>
                <w:sz w:val="32"/>
              </w:rPr>
              <w:t xml:space="preserve"> </w:t>
            </w:r>
          </w:p>
        </w:tc>
      </w:tr>
      <w:tr w:rsidR="00000000">
        <w:trPr>
          <w:cantSplit/>
          <w:trHeight w:val="72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ind w:left="432" w:hanging="432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วิธีการสอน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วิธีการประเมินผล</w:t>
            </w:r>
          </w:p>
        </w:tc>
      </w:tr>
      <w:tr w:rsidR="00000000">
        <w:trPr>
          <w:cantSplit/>
          <w:trHeight w:val="96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ind w:left="432" w:hanging="432"/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 xml:space="preserve">4.2 </w:t>
            </w:r>
            <w:r>
              <w:rPr>
                <w:rFonts w:ascii="TH SarabunPSK" w:hAnsi="TH SarabunPSK"/>
                <w:sz w:val="28"/>
                <w:lang w:val="en-US"/>
              </w:rPr>
              <w:t xml:space="preserve">สามารถให้ความช่วยเหลือและอำนวยความสะดวกในการแก้ปัญหาสถานการณ์ต่าง ๆ </w:t>
            </w:r>
            <w:r>
              <w:rPr>
                <w:rFonts w:ascii="TH SarabunPSK" w:hAnsi="TH SarabunPSK"/>
                <w:sz w:val="28"/>
                <w:lang w:val="en-US"/>
              </w:rPr>
              <w:t>ทั้งในบทบาทของผู้นำ หรือในบทบาทของผู้ร่วมทีมทำงาน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มอบหมายให้นักศึกษาทำงานกลุ่ม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ประเมินผลสัมฤทธิ์ของงานที่ได้รับมอบหมาย</w:t>
            </w:r>
          </w:p>
        </w:tc>
      </w:tr>
      <w:tr w:rsidR="00000000">
        <w:trPr>
          <w:cantSplit/>
          <w:trHeight w:val="128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ind w:left="432" w:hanging="432"/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 xml:space="preserve">4.4 </w:t>
            </w:r>
            <w:r>
              <w:rPr>
                <w:rFonts w:ascii="TH SarabunPSK" w:hAnsi="TH SarabunPSK"/>
                <w:sz w:val="28"/>
                <w:lang w:val="en-US"/>
              </w:rPr>
              <w:t>มีความรับผิดชอบในการกระทำของตนเองและรับผิดชอบงานในกลุ่ม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มอบหมายให้นักศึกษาทำงานกลุ่ม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ประเมินผลสัมฤทธิ์ของงานที่ได้รับมอบหมาย</w:t>
            </w:r>
          </w:p>
          <w:p w:rsidR="00000000" w:rsidRDefault="003649CE">
            <w:pPr>
              <w:rPr>
                <w:rFonts w:ascii="TH SarabunPSK" w:hAnsi="TH SarabunPSK"/>
                <w:sz w:val="28"/>
                <w:lang w:val="en-US"/>
              </w:rPr>
            </w:pPr>
          </w:p>
          <w:p w:rsidR="00000000" w:rsidRDefault="003649CE"/>
        </w:tc>
      </w:tr>
      <w:tr w:rsidR="00000000">
        <w:trPr>
          <w:cantSplit/>
          <w:trHeight w:val="43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5.</w:t>
            </w:r>
            <w:r>
              <w:rPr>
                <w:rFonts w:ascii="TH SarabunPSK Bold" w:hAnsi="TH SarabunPSK Bold"/>
                <w:sz w:val="32"/>
              </w:rPr>
              <w:t xml:space="preserve">  </w:t>
            </w:r>
            <w:r>
              <w:rPr>
                <w:rFonts w:ascii="TH SarabunPSK Bold" w:hAnsi="TH SarabunPSK Bold"/>
                <w:sz w:val="32"/>
                <w:lang w:val="en-US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000000">
        <w:trPr>
          <w:cantSplit/>
          <w:trHeight w:val="72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วิธีการสอน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วิธีการประเมินผล</w:t>
            </w:r>
          </w:p>
        </w:tc>
      </w:tr>
      <w:tr w:rsidR="00000000">
        <w:trPr>
          <w:cantSplit/>
          <w:trHeight w:val="6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 xml:space="preserve">5.1 </w:t>
            </w:r>
            <w:r>
              <w:rPr>
                <w:rFonts w:ascii="TH SarabunPSK" w:hAnsi="TH SarabunPSK"/>
                <w:sz w:val="28"/>
                <w:lang w:val="en-US"/>
              </w:rPr>
              <w:t>มีทักษะในการใช้เครื่องมือที่จำเป็นที่มีอยู่ในปัจจุบันต่อการทำงานที่เกี่ยวข้องก</w:t>
            </w:r>
            <w:r>
              <w:rPr>
                <w:rFonts w:ascii="TH SarabunPSK" w:hAnsi="TH SarabunPSK"/>
                <w:sz w:val="28"/>
                <w:lang w:val="en-US"/>
              </w:rPr>
              <w:t>ับคอมพิวเตอร์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มอบหมายงานที่ต่อยอดจากเนื้อหาวิชาที่สอนและทำเป็นงานส่ง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28"/>
                <w:lang w:val="en-US"/>
              </w:rPr>
            </w:pPr>
            <w:r>
              <w:rPr>
                <w:rFonts w:ascii="TH SarabunPSK" w:hAnsi="TH SarabunPSK"/>
                <w:sz w:val="28"/>
                <w:lang w:val="en-US"/>
              </w:rPr>
              <w:t>ประเมินผลสัมฤทธิ์ของงานที่ได้รับมอบหมาย</w:t>
            </w:r>
          </w:p>
        </w:tc>
      </w:tr>
      <w:tr w:rsidR="00000000">
        <w:trPr>
          <w:cantSplit/>
          <w:trHeight w:val="96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5.2 </w:t>
            </w:r>
            <w:r>
              <w:rPr>
                <w:rFonts w:ascii="TH SarabunPSK" w:hAnsi="TH SarabunPSK"/>
                <w:sz w:val="28"/>
              </w:rPr>
              <w:t>สามารถแนะนำประเด็นการแก้ไขปัญหาโดยใช้สารสนเทศทางคณิตศาสตร์หรือการแสดงสถิติประยุกต์ต่อปัญหาที่เกี่ยวข้องอย่างสร้างสรรค์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</w:tr>
      <w:tr w:rsidR="00000000">
        <w:trPr>
          <w:cantSplit/>
          <w:trHeight w:val="6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5.3 </w:t>
            </w:r>
            <w:r>
              <w:rPr>
                <w:rFonts w:ascii="TH SarabunPSK" w:hAnsi="TH SarabunPSK"/>
                <w:sz w:val="28"/>
              </w:rPr>
              <w:t>สามารถสื่อสารอย่างมีประสิทธิภาพทั้งปากเปล่าและการเขียน พร้อมทั้งเลือกใช้รูปแบบของการสื่อสารการนำเสนอได้อย่างเหมาะสม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</w:tr>
      <w:tr w:rsidR="00000000">
        <w:trPr>
          <w:cantSplit/>
          <w:trHeight w:val="6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 xml:space="preserve">5.4 </w:t>
            </w:r>
            <w:r>
              <w:rPr>
                <w:rFonts w:ascii="TH SarabunPSK" w:hAnsi="TH SarabunPSK"/>
                <w:sz w:val="28"/>
              </w:rPr>
              <w:t>สามาถใช้สารสนเทศและเทคโนโลยีสื่อสารอย่างเหมาะสม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28"/>
              </w:rPr>
            </w:pPr>
            <w:r>
              <w:rPr>
                <w:rFonts w:ascii="TH SarabunPSK" w:hAnsi="TH SarabunPSK"/>
                <w:sz w:val="28"/>
              </w:rPr>
              <w:t>สอนแทรกในเนื่อหา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</w:tr>
    </w:tbl>
    <w:p w:rsidR="00000000" w:rsidRDefault="003649CE">
      <w:pPr>
        <w:pStyle w:val="FreeForm"/>
        <w:ind w:left="108"/>
        <w:rPr>
          <w:sz w:val="24"/>
        </w:rPr>
      </w:pPr>
    </w:p>
    <w:p w:rsidR="00000000" w:rsidRDefault="003649CE">
      <w:pPr>
        <w:pStyle w:val="Heading9A"/>
        <w:spacing w:before="320" w:after="240"/>
        <w:jc w:val="center"/>
        <w:rPr>
          <w:rFonts w:ascii="TH SarabunPSK Bold" w:hAnsi="TH SarabunPSK Bold"/>
          <w:sz w:val="32"/>
          <w:lang w:val="en-US"/>
        </w:rPr>
      </w:pPr>
      <w:r>
        <w:rPr>
          <w:rFonts w:ascii="TH SarabunPSK Bold" w:hAnsi="TH SarabunPSK Bold"/>
          <w:sz w:val="32"/>
          <w:lang w:val="en-US"/>
        </w:rPr>
        <w:t>หมวดที่ 5 แผนการสอนและการประเมินผล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720"/>
        <w:gridCol w:w="180"/>
        <w:gridCol w:w="360"/>
        <w:gridCol w:w="1800"/>
        <w:gridCol w:w="900"/>
        <w:gridCol w:w="990"/>
        <w:gridCol w:w="990"/>
        <w:gridCol w:w="1170"/>
        <w:gridCol w:w="810"/>
        <w:gridCol w:w="900"/>
        <w:gridCol w:w="1080"/>
      </w:tblGrid>
      <w:tr w:rsidR="00000000">
        <w:trPr>
          <w:cantSplit/>
          <w:trHeight w:val="430"/>
        </w:trPr>
        <w:tc>
          <w:tcPr>
            <w:tcW w:w="99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1.  </w:t>
            </w:r>
            <w:r>
              <w:rPr>
                <w:rFonts w:ascii="TH SarabunPSK Bold" w:hAnsi="TH SarabunPSK Bold"/>
                <w:sz w:val="32"/>
                <w:lang w:val="en-US"/>
              </w:rPr>
              <w:t>แผนการสอน</w:t>
            </w:r>
          </w:p>
        </w:tc>
      </w:tr>
      <w:tr w:rsidR="00000000">
        <w:trPr>
          <w:cantSplit/>
          <w:trHeight w:val="72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หัวข้อ/รายละเอียด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จำนวน*  (ชั่วโมง) 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กิจกรรมการเรียนการสอน 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สื่อการเรียนรู้ที่ใช้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ผู้สอน</w:t>
            </w:r>
          </w:p>
        </w:tc>
      </w:tr>
      <w:tr w:rsidR="00000000">
        <w:trPr>
          <w:cantSplit/>
          <w:trHeight w:val="180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</w:t>
            </w:r>
          </w:p>
          <w:p w:rsidR="00000000" w:rsidRDefault="003649CE"/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บทนำ</w:t>
            </w:r>
          </w:p>
          <w:p w:rsidR="00000000" w:rsidRDefault="003649CE">
            <w:pPr>
              <w:numPr>
                <w:ilvl w:val="0"/>
                <w:numId w:val="1"/>
              </w:numPr>
              <w:tabs>
                <w:tab w:val="clear" w:pos="360"/>
                <w:tab w:val="num" w:pos="462"/>
              </w:tabs>
              <w:ind w:left="462" w:hanging="36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Introduction to C</w:t>
            </w:r>
          </w:p>
          <w:p w:rsidR="00000000" w:rsidRDefault="003649CE">
            <w:pPr>
              <w:numPr>
                <w:ilvl w:val="0"/>
                <w:numId w:val="1"/>
              </w:numPr>
              <w:tabs>
                <w:tab w:val="clear" w:pos="360"/>
                <w:tab w:val="num" w:pos="462"/>
              </w:tabs>
              <w:ind w:left="462" w:hanging="36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ขั้นตอนการพัฒนาโปรแกรมภาษาซี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numPr>
                <w:ilvl w:val="0"/>
                <w:numId w:val="2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บรรยาย  ยกตัว อย่างประกอบ</w:t>
            </w:r>
          </w:p>
          <w:p w:rsidR="00000000" w:rsidRDefault="003649CE">
            <w:pPr>
              <w:numPr>
                <w:ilvl w:val="0"/>
                <w:numId w:val="2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ฝึกปฏิบัติ แนะนำการใช้เครื่องมือ Turbo C 3.0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PowerP</w:t>
            </w:r>
            <w:r>
              <w:rPr>
                <w:rFonts w:ascii="TH SarabunPSK" w:hAnsi="TH SarabunPSK"/>
                <w:sz w:val="32"/>
              </w:rPr>
              <w:t>oint, Internet</w:t>
            </w:r>
            <w:r>
              <w:rPr>
                <w:rFonts w:ascii="TH SarabunPSK" w:hAnsi="TH SarabunPSK"/>
                <w:sz w:val="32"/>
                <w:lang w:val="en-US"/>
              </w:rPr>
              <w:t>,</w:t>
            </w:r>
          </w:p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ซอฟต์แวร์,</w:t>
            </w:r>
          </w:p>
          <w:p w:rsidR="00000000" w:rsidRDefault="003649CE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</w:t>
            </w:r>
          </w:p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วัชรินทร์  สาระไชย</w:t>
            </w:r>
          </w:p>
        </w:tc>
      </w:tr>
      <w:tr w:rsidR="00000000">
        <w:trPr>
          <w:cantSplit/>
          <w:trHeight w:val="252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2</w:t>
            </w:r>
          </w:p>
          <w:p w:rsidR="00000000" w:rsidRDefault="003649CE"/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ความรู้เบื้องต้นในการออกแบบโปรแกรม</w:t>
            </w:r>
          </w:p>
          <w:p w:rsidR="00000000" w:rsidRDefault="003649CE">
            <w:pPr>
              <w:numPr>
                <w:ilvl w:val="0"/>
                <w:numId w:val="3"/>
              </w:numPr>
              <w:tabs>
                <w:tab w:val="clear" w:pos="360"/>
                <w:tab w:val="num" w:pos="462"/>
              </w:tabs>
              <w:ind w:left="462" w:hanging="36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Program design and implementation</w:t>
            </w:r>
          </w:p>
          <w:p w:rsidR="00000000" w:rsidRDefault="003649CE">
            <w:pPr>
              <w:numPr>
                <w:ilvl w:val="0"/>
                <w:numId w:val="3"/>
              </w:numPr>
              <w:tabs>
                <w:tab w:val="clear" w:pos="360"/>
                <w:tab w:val="num" w:pos="462"/>
              </w:tabs>
              <w:ind w:left="462" w:hanging="36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แนวคิดในการเขียนโปรแกรม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numPr>
                <w:ilvl w:val="0"/>
                <w:numId w:val="4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บรรยาย  ยกตัว อย่างประกอบ ฝึกออกแบบและแก้ปัญหาอย่างง่าย</w:t>
            </w:r>
          </w:p>
          <w:p w:rsidR="00000000" w:rsidRDefault="003649CE">
            <w:pPr>
              <w:numPr>
                <w:ilvl w:val="0"/>
                <w:numId w:val="4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ฝึกปฏิบัติ การทำโจทย์ และการออก แบบ F</w:t>
            </w:r>
            <w:r>
              <w:rPr>
                <w:rFonts w:ascii="TH SarabunPSK" w:hAnsi="TH SarabunPSK"/>
                <w:sz w:val="32"/>
                <w:lang w:val="en-US"/>
              </w:rPr>
              <w:t>lowchart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PowerPoint, Internet</w:t>
            </w:r>
            <w:r>
              <w:rPr>
                <w:rFonts w:ascii="TH SarabunPSK" w:hAnsi="TH SarabunPSK"/>
                <w:sz w:val="32"/>
                <w:lang w:val="en-US"/>
              </w:rPr>
              <w:t>,</w:t>
            </w:r>
          </w:p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ซอฟต์แวร์,</w:t>
            </w:r>
          </w:p>
          <w:p w:rsidR="00000000" w:rsidRDefault="003649CE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</w:t>
            </w:r>
          </w:p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วัชรินทร์  สาระไชย</w:t>
            </w:r>
          </w:p>
        </w:tc>
      </w:tr>
      <w:tr w:rsidR="00000000">
        <w:trPr>
          <w:cantSplit/>
          <w:trHeight w:val="326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3</w:t>
            </w:r>
          </w:p>
          <w:p w:rsidR="00000000" w:rsidRDefault="003649CE"/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ตัวแปร ชนิดของข้อมูลและตัวดำเนินการ</w:t>
            </w:r>
          </w:p>
          <w:p w:rsidR="00000000" w:rsidRDefault="003649CE">
            <w:pPr>
              <w:numPr>
                <w:ilvl w:val="0"/>
                <w:numId w:val="5"/>
              </w:numPr>
              <w:tabs>
                <w:tab w:val="clear" w:pos="360"/>
                <w:tab w:val="num" w:pos="422"/>
              </w:tabs>
              <w:ind w:left="422" w:hanging="36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กฏการตั้งชื่อตัวแปร</w:t>
            </w:r>
          </w:p>
          <w:p w:rsidR="00000000" w:rsidRDefault="003649CE">
            <w:pPr>
              <w:numPr>
                <w:ilvl w:val="0"/>
                <w:numId w:val="5"/>
              </w:numPr>
              <w:tabs>
                <w:tab w:val="clear" w:pos="360"/>
                <w:tab w:val="num" w:pos="422"/>
              </w:tabs>
              <w:ind w:left="422" w:hanging="36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ชนิดข้อมูลและขนาด</w:t>
            </w:r>
          </w:p>
          <w:p w:rsidR="00000000" w:rsidRDefault="003649CE">
            <w:pPr>
              <w:numPr>
                <w:ilvl w:val="0"/>
                <w:numId w:val="5"/>
              </w:numPr>
              <w:tabs>
                <w:tab w:val="clear" w:pos="360"/>
                <w:tab w:val="num" w:pos="422"/>
              </w:tabs>
              <w:ind w:left="422" w:hanging="36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ตัวดำเนินการและนิพจน์</w:t>
            </w:r>
          </w:p>
          <w:p w:rsidR="00000000" w:rsidRDefault="003649CE">
            <w:pPr>
              <w:numPr>
                <w:ilvl w:val="0"/>
                <w:numId w:val="5"/>
              </w:numPr>
              <w:tabs>
                <w:tab w:val="clear" w:pos="360"/>
                <w:tab w:val="num" w:pos="422"/>
              </w:tabs>
              <w:ind w:left="422" w:hanging="36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ลำดับความสำคัญของตัวดำเนินการ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numPr>
                <w:ilvl w:val="0"/>
                <w:numId w:val="6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บรรยาย  ยกตัว อย่างประกอบ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>ฝึกออกแบบและแก้ปัญหา</w:t>
            </w:r>
          </w:p>
          <w:p w:rsidR="00000000" w:rsidRDefault="003649CE">
            <w:pPr>
              <w:numPr>
                <w:ilvl w:val="0"/>
                <w:numId w:val="6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>ฝึกการออก แบบ Flowchart และเขียนโปรแกรมการประกาศตัวแปรการเรียกใช้งาน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PowerPoint, Internet</w:t>
            </w:r>
            <w:r>
              <w:rPr>
                <w:rFonts w:ascii="TH SarabunPSK" w:hAnsi="TH SarabunPSK"/>
                <w:sz w:val="32"/>
                <w:lang w:val="en-US"/>
              </w:rPr>
              <w:t>,</w:t>
            </w:r>
          </w:p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ซอฟต์แวร์,</w:t>
            </w:r>
          </w:p>
          <w:p w:rsidR="00000000" w:rsidRDefault="003649CE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</w:t>
            </w:r>
          </w:p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วัชรินทร์  สาระไชย</w:t>
            </w:r>
          </w:p>
        </w:tc>
      </w:tr>
      <w:tr w:rsidR="00000000">
        <w:trPr>
          <w:cantSplit/>
          <w:trHeight w:val="216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4</w:t>
            </w:r>
          </w:p>
          <w:p w:rsidR="00000000" w:rsidRDefault="003649CE"/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การรับและแสดงผลข้อมูล</w:t>
            </w:r>
          </w:p>
          <w:p w:rsidR="00000000" w:rsidRDefault="003649CE">
            <w:pPr>
              <w:numPr>
                <w:ilvl w:val="0"/>
                <w:numId w:val="7"/>
              </w:numPr>
              <w:tabs>
                <w:tab w:val="clear" w:pos="360"/>
                <w:tab w:val="num" w:pos="422"/>
              </w:tabs>
              <w:ind w:left="422" w:hanging="36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การรับและแสดงผลข้อมูล</w:t>
            </w:r>
          </w:p>
          <w:p w:rsidR="00000000" w:rsidRDefault="003649CE">
            <w:pPr>
              <w:numPr>
                <w:ilvl w:val="0"/>
                <w:numId w:val="7"/>
              </w:numPr>
              <w:tabs>
                <w:tab w:val="clear" w:pos="360"/>
                <w:tab w:val="num" w:pos="422"/>
              </w:tabs>
              <w:ind w:left="422" w:hanging="36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การรับแป้นคีย์  ล้างจอภาพ </w:t>
            </w:r>
            <w:r>
              <w:rPr>
                <w:rFonts w:ascii="TH SarabunPSK" w:hAnsi="TH SarabunPSK"/>
                <w:sz w:val="32"/>
                <w:lang w:val="en-US"/>
              </w:rPr>
              <w:t>และกำหนดตำแหน่งแสดงผลจอภาพ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numPr>
                <w:ilvl w:val="0"/>
                <w:numId w:val="8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บรรยาย ยกตัว อย่าง ฝึกออกแบบและแก้ปัญหา</w:t>
            </w:r>
          </w:p>
          <w:p w:rsidR="00000000" w:rsidRDefault="003649CE">
            <w:pPr>
              <w:numPr>
                <w:ilvl w:val="0"/>
                <w:numId w:val="8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ฝึกปฏิบัติการออก แบบ Flowchart และเขียนโปรแกรม 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PowerPoint, Internet</w:t>
            </w:r>
            <w:r>
              <w:rPr>
                <w:rFonts w:ascii="TH SarabunPSK" w:hAnsi="TH SarabunPSK"/>
                <w:sz w:val="32"/>
                <w:lang w:val="en-US"/>
              </w:rPr>
              <w:t>,</w:t>
            </w:r>
          </w:p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ซอฟต์แวร์,</w:t>
            </w:r>
          </w:p>
          <w:p w:rsidR="00000000" w:rsidRDefault="003649CE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</w:t>
            </w:r>
          </w:p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วัชรินทร์  สาระไชย</w:t>
            </w:r>
          </w:p>
        </w:tc>
      </w:tr>
      <w:tr w:rsidR="00000000">
        <w:trPr>
          <w:cantSplit/>
          <w:trHeight w:val="180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5</w:t>
            </w:r>
          </w:p>
          <w:p w:rsidR="00000000" w:rsidRDefault="003649CE"/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การออกแบบโปรแกรมแบบมีเงื่อนไข หรือ แบบทางเลือ</w:t>
            </w:r>
            <w:r>
              <w:rPr>
                <w:rFonts w:ascii="TH SarabunPSK" w:hAnsi="TH SarabunPSK"/>
                <w:sz w:val="32"/>
                <w:lang w:val="en-US"/>
              </w:rPr>
              <w:t>ก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numPr>
                <w:ilvl w:val="0"/>
                <w:numId w:val="9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บรรยาย  ยกตัว อย่างประกอบ ฝึกออกแบบมีเงื่อนไข</w:t>
            </w:r>
          </w:p>
          <w:p w:rsidR="00000000" w:rsidRDefault="003649CE">
            <w:pPr>
              <w:numPr>
                <w:ilvl w:val="0"/>
                <w:numId w:val="9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ฝึกปฏิบัติ และทำโจทย์แบบมีเงื่อนไข  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PowerPoint, Internet</w:t>
            </w:r>
            <w:r>
              <w:rPr>
                <w:rFonts w:ascii="TH SarabunPSK" w:hAnsi="TH SarabunPSK"/>
                <w:sz w:val="32"/>
                <w:lang w:val="en-US"/>
              </w:rPr>
              <w:t>,</w:t>
            </w:r>
          </w:p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ซอฟต์แวร์,</w:t>
            </w:r>
          </w:p>
          <w:p w:rsidR="00000000" w:rsidRDefault="003649CE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</w:t>
            </w:r>
          </w:p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วัชรินทร์  สาระไชย</w:t>
            </w:r>
          </w:p>
        </w:tc>
      </w:tr>
      <w:tr w:rsidR="00000000">
        <w:trPr>
          <w:cantSplit/>
          <w:trHeight w:val="362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6 - 7</w:t>
            </w:r>
          </w:p>
          <w:p w:rsidR="00000000" w:rsidRDefault="003649CE"/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คำสั่งทำซ้ำ  การทำงานเป็นรอบ</w:t>
            </w:r>
          </w:p>
          <w:p w:rsidR="00000000" w:rsidRDefault="003649CE">
            <w:pPr>
              <w:numPr>
                <w:ilvl w:val="0"/>
                <w:numId w:val="10"/>
              </w:numPr>
              <w:tabs>
                <w:tab w:val="clear" w:pos="360"/>
                <w:tab w:val="num" w:pos="422"/>
              </w:tabs>
              <w:ind w:left="422" w:hanging="36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Loops</w:t>
            </w:r>
          </w:p>
          <w:p w:rsidR="00000000" w:rsidRDefault="003649CE">
            <w:pPr>
              <w:numPr>
                <w:ilvl w:val="0"/>
                <w:numId w:val="10"/>
              </w:numPr>
              <w:tabs>
                <w:tab w:val="clear" w:pos="360"/>
                <w:tab w:val="num" w:pos="422"/>
              </w:tabs>
              <w:ind w:left="422" w:hanging="36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คำสั่ง for</w:t>
            </w:r>
          </w:p>
          <w:p w:rsidR="00000000" w:rsidRDefault="003649CE">
            <w:pPr>
              <w:numPr>
                <w:ilvl w:val="0"/>
                <w:numId w:val="10"/>
              </w:numPr>
              <w:tabs>
                <w:tab w:val="clear" w:pos="360"/>
                <w:tab w:val="num" w:pos="422"/>
              </w:tabs>
              <w:ind w:left="422" w:hanging="36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While, do-while</w:t>
            </w:r>
          </w:p>
          <w:p w:rsidR="00000000" w:rsidRDefault="003649CE">
            <w:pPr>
              <w:numPr>
                <w:ilvl w:val="0"/>
                <w:numId w:val="10"/>
              </w:numPr>
              <w:tabs>
                <w:tab w:val="clear" w:pos="360"/>
                <w:tab w:val="num" w:pos="422"/>
              </w:tabs>
              <w:ind w:left="422" w:hanging="36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คำสั่ง br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ake </w:t>
            </w:r>
            <w:r>
              <w:rPr>
                <w:rFonts w:ascii="TH SarabunPSK" w:hAnsi="TH SarabunPSK"/>
                <w:sz w:val="32"/>
                <w:lang w:val="en-US"/>
              </w:rPr>
              <w:t>และ continue</w:t>
            </w:r>
          </w:p>
          <w:p w:rsidR="00000000" w:rsidRDefault="003649CE">
            <w:pPr>
              <w:numPr>
                <w:ilvl w:val="0"/>
                <w:numId w:val="10"/>
              </w:numPr>
              <w:tabs>
                <w:tab w:val="clear" w:pos="360"/>
                <w:tab w:val="num" w:pos="422"/>
              </w:tabs>
              <w:ind w:left="422" w:hanging="36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การควบคุมปุ่มฟังก์ชั่นคีย์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numPr>
                <w:ilvl w:val="0"/>
                <w:numId w:val="11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บรรยาย  ยกตัว อย่าง ฝึกออกแบบและการแยกโมดูลการทำงานของโปรแกรม</w:t>
            </w:r>
          </w:p>
          <w:p w:rsidR="00000000" w:rsidRDefault="003649CE">
            <w:pPr>
              <w:numPr>
                <w:ilvl w:val="0"/>
                <w:numId w:val="11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ฝึกปฏิบัติการออก แบบ Flowchart และเขียนโปรแกรม แยกส่วนต่าง ๆ เป็น Method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PowerPoint, Internet</w:t>
            </w:r>
            <w:r>
              <w:rPr>
                <w:rFonts w:ascii="TH SarabunPSK" w:hAnsi="TH SarabunPSK"/>
                <w:sz w:val="32"/>
                <w:lang w:val="en-US"/>
              </w:rPr>
              <w:t>,</w:t>
            </w:r>
          </w:p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ซอฟต์แวร์,</w:t>
            </w:r>
          </w:p>
          <w:p w:rsidR="00000000" w:rsidRDefault="003649CE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</w:t>
            </w:r>
          </w:p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วัช</w:t>
            </w:r>
            <w:r>
              <w:rPr>
                <w:rFonts w:ascii="TH SarabunPSK" w:hAnsi="TH SarabunPSK"/>
                <w:sz w:val="32"/>
                <w:lang w:val="en-US"/>
              </w:rPr>
              <w:t>รินทร์  สาระไชย</w:t>
            </w:r>
          </w:p>
        </w:tc>
      </w:tr>
      <w:tr w:rsidR="00000000">
        <w:trPr>
          <w:cantSplit/>
          <w:trHeight w:val="39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สอบกลางภาค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numPr>
                <w:ilvl w:val="0"/>
                <w:numId w:val="12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สอบข้อเขียน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/>
        </w:tc>
      </w:tr>
      <w:tr w:rsidR="00000000">
        <w:trPr>
          <w:cantSplit/>
          <w:trHeight w:val="252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9 - 10</w:t>
            </w:r>
          </w:p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</w:p>
          <w:p w:rsidR="00000000" w:rsidRDefault="003649CE"/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การใช้งานแบบฟังก์ชัน และพรีโปรเซสเซอร์</w:t>
            </w:r>
          </w:p>
          <w:p w:rsidR="00000000" w:rsidRDefault="003649CE">
            <w:pPr>
              <w:numPr>
                <w:ilvl w:val="0"/>
                <w:numId w:val="13"/>
              </w:numPr>
              <w:tabs>
                <w:tab w:val="clear" w:pos="360"/>
                <w:tab w:val="num" w:pos="422"/>
              </w:tabs>
              <w:ind w:left="422" w:hanging="36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ฟังก์ชันคืออะไร</w:t>
            </w:r>
          </w:p>
          <w:p w:rsidR="00000000" w:rsidRDefault="003649CE">
            <w:pPr>
              <w:numPr>
                <w:ilvl w:val="0"/>
                <w:numId w:val="13"/>
              </w:numPr>
              <w:tabs>
                <w:tab w:val="clear" w:pos="360"/>
                <w:tab w:val="num" w:pos="422"/>
              </w:tabs>
              <w:ind w:left="422" w:hanging="36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การส่งผ่านค่าระหว่างฟังก์ชัน</w:t>
            </w:r>
          </w:p>
          <w:p w:rsidR="00000000" w:rsidRDefault="003649CE">
            <w:pPr>
              <w:numPr>
                <w:ilvl w:val="0"/>
                <w:numId w:val="13"/>
              </w:numPr>
              <w:tabs>
                <w:tab w:val="clear" w:pos="360"/>
                <w:tab w:val="num" w:pos="422"/>
              </w:tabs>
              <w:ind w:left="422" w:hanging="36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การเข้าถึงฟังก์ชัน</w:t>
            </w:r>
          </w:p>
          <w:p w:rsidR="00000000" w:rsidRDefault="003649CE">
            <w:pPr>
              <w:numPr>
                <w:ilvl w:val="0"/>
                <w:numId w:val="13"/>
              </w:numPr>
              <w:tabs>
                <w:tab w:val="clear" w:pos="360"/>
                <w:tab w:val="num" w:pos="422"/>
              </w:tabs>
              <w:ind w:left="422" w:hanging="36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การเรียกใช้ฟังก์ชั่นงาน</w:t>
            </w:r>
          </w:p>
          <w:p w:rsidR="00000000" w:rsidRDefault="003649CE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numPr>
                <w:ilvl w:val="0"/>
                <w:numId w:val="14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บรรยาย  ยกตัว อย่างประกอบ ฝึกออกแบบโปรแกรมแบบเหตุการณ์ </w:t>
            </w:r>
          </w:p>
          <w:p w:rsidR="00000000" w:rsidRDefault="003649CE">
            <w:pPr>
              <w:numPr>
                <w:ilvl w:val="0"/>
                <w:numId w:val="14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ฝึกปฏิบัติการ</w:t>
            </w:r>
            <w:r>
              <w:rPr>
                <w:rFonts w:ascii="TH SarabunPSK" w:hAnsi="TH SarabunPSK"/>
                <w:sz w:val="32"/>
                <w:lang w:val="en-US"/>
              </w:rPr>
              <w:t>เขียนโปรแกรม ควบคุมเหตุการณ์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PowerPoint, Internet</w:t>
            </w:r>
            <w:r>
              <w:rPr>
                <w:rFonts w:ascii="TH SarabunPSK" w:hAnsi="TH SarabunPSK"/>
                <w:sz w:val="32"/>
                <w:lang w:val="en-US"/>
              </w:rPr>
              <w:t>,</w:t>
            </w:r>
          </w:p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ซอฟต์แวร์,</w:t>
            </w:r>
          </w:p>
          <w:p w:rsidR="00000000" w:rsidRDefault="003649CE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</w:t>
            </w:r>
          </w:p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วัชรินทร์  สาระไชย</w:t>
            </w:r>
          </w:p>
        </w:tc>
      </w:tr>
      <w:tr w:rsidR="00000000">
        <w:trPr>
          <w:cantSplit/>
          <w:trHeight w:val="252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11</w:t>
            </w:r>
          </w:p>
          <w:p w:rsidR="00000000" w:rsidRDefault="003649CE"/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พอยน์เตอร์ (Pointer)</w:t>
            </w:r>
          </w:p>
          <w:p w:rsidR="00000000" w:rsidRDefault="003649CE">
            <w:pPr>
              <w:numPr>
                <w:ilvl w:val="0"/>
                <w:numId w:val="15"/>
              </w:numPr>
              <w:tabs>
                <w:tab w:val="clear" w:pos="360"/>
                <w:tab w:val="num" w:pos="422"/>
              </w:tabs>
              <w:ind w:left="422" w:hanging="36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ความรู้เกี่ยวกับพอยน์เตอร์</w:t>
            </w:r>
          </w:p>
          <w:p w:rsidR="00000000" w:rsidRDefault="003649CE">
            <w:pPr>
              <w:numPr>
                <w:ilvl w:val="0"/>
                <w:numId w:val="15"/>
              </w:numPr>
              <w:tabs>
                <w:tab w:val="clear" w:pos="360"/>
                <w:tab w:val="num" w:pos="422"/>
              </w:tabs>
              <w:ind w:left="422" w:hanging="36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เครื่องหมายที่ใช้งานในพอยน์เตอร์ด</w:t>
            </w:r>
          </w:p>
          <w:p w:rsidR="00000000" w:rsidRDefault="003649CE">
            <w:pPr>
              <w:numPr>
                <w:ilvl w:val="0"/>
                <w:numId w:val="15"/>
              </w:numPr>
              <w:tabs>
                <w:tab w:val="clear" w:pos="360"/>
                <w:tab w:val="num" w:pos="422"/>
              </w:tabs>
              <w:ind w:left="422" w:hanging="36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พอยน์เตอร์กับการทำงานทางคณิตศาสตร์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numPr>
                <w:ilvl w:val="0"/>
                <w:numId w:val="16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บรรยาย  ยกตั</w:t>
            </w:r>
            <w:r>
              <w:rPr>
                <w:rFonts w:ascii="TH SarabunPSK" w:hAnsi="TH SarabunPSK"/>
                <w:sz w:val="32"/>
                <w:lang w:val="en-US"/>
              </w:rPr>
              <w:t>วอย่างประกอบตัวแปรประเภทต่าง ๆ</w:t>
            </w:r>
          </w:p>
          <w:p w:rsidR="00000000" w:rsidRDefault="003649CE">
            <w:pPr>
              <w:numPr>
                <w:ilvl w:val="0"/>
                <w:numId w:val="16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ฝึกปฎิบัติการเขียนโปรแกรม </w:t>
            </w:r>
          </w:p>
          <w:p w:rsidR="00000000" w:rsidRDefault="003649CE">
            <w:pPr>
              <w:numPr>
                <w:ilvl w:val="0"/>
                <w:numId w:val="16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สั่งงาน Assignment 3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PowerPoint, Internet</w:t>
            </w:r>
            <w:r>
              <w:rPr>
                <w:rFonts w:ascii="TH SarabunPSK" w:hAnsi="TH SarabunPSK"/>
                <w:sz w:val="32"/>
                <w:lang w:val="en-US"/>
              </w:rPr>
              <w:t>,</w:t>
            </w:r>
          </w:p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ซอฟต์แวร์,</w:t>
            </w:r>
          </w:p>
          <w:p w:rsidR="00000000" w:rsidRDefault="003649CE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</w:t>
            </w:r>
          </w:p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วัชรินทร์  สาระไชย</w:t>
            </w:r>
          </w:p>
        </w:tc>
      </w:tr>
      <w:tr w:rsidR="00000000">
        <w:trPr>
          <w:cantSplit/>
          <w:trHeight w:val="326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12</w:t>
            </w:r>
          </w:p>
          <w:p w:rsidR="00000000" w:rsidRDefault="003649CE"/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อาร์เรล์ (Array)</w:t>
            </w:r>
          </w:p>
          <w:p w:rsidR="00000000" w:rsidRDefault="003649CE">
            <w:pPr>
              <w:numPr>
                <w:ilvl w:val="0"/>
                <w:numId w:val="17"/>
              </w:numPr>
              <w:tabs>
                <w:tab w:val="clear" w:pos="360"/>
                <w:tab w:val="num" w:pos="422"/>
              </w:tabs>
              <w:ind w:left="422" w:hanging="36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ความรู้เกี่ยวกับพอยน์เตอร์</w:t>
            </w:r>
          </w:p>
          <w:p w:rsidR="00000000" w:rsidRDefault="003649CE">
            <w:pPr>
              <w:numPr>
                <w:ilvl w:val="0"/>
                <w:numId w:val="17"/>
              </w:numPr>
              <w:tabs>
                <w:tab w:val="clear" w:pos="360"/>
                <w:tab w:val="num" w:pos="422"/>
              </w:tabs>
              <w:ind w:left="422" w:hanging="36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การเข้าถึงข้อมูลในอาร์เรล์ 1 มิติ</w:t>
            </w:r>
          </w:p>
          <w:p w:rsidR="00000000" w:rsidRDefault="003649CE">
            <w:pPr>
              <w:numPr>
                <w:ilvl w:val="0"/>
                <w:numId w:val="17"/>
              </w:numPr>
              <w:tabs>
                <w:tab w:val="clear" w:pos="360"/>
                <w:tab w:val="num" w:pos="422"/>
              </w:tabs>
              <w:ind w:left="422" w:hanging="36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การแ</w:t>
            </w:r>
            <w:r>
              <w:rPr>
                <w:rFonts w:ascii="TH SarabunPSK" w:hAnsi="TH SarabunPSK"/>
                <w:sz w:val="32"/>
                <w:lang w:val="en-US"/>
              </w:rPr>
              <w:t>ลกเปลี่ยนข้อมูล</w:t>
            </w:r>
          </w:p>
          <w:p w:rsidR="00000000" w:rsidRDefault="003649CE">
            <w:pPr>
              <w:numPr>
                <w:ilvl w:val="0"/>
                <w:numId w:val="17"/>
              </w:numPr>
              <w:tabs>
                <w:tab w:val="clear" w:pos="360"/>
                <w:tab w:val="num" w:pos="422"/>
              </w:tabs>
              <w:ind w:left="422" w:hanging="36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อาร์เรล์ หนึ่งอันคืน Input &amp;Output</w:t>
            </w:r>
          </w:p>
          <w:p w:rsidR="00000000" w:rsidRDefault="003649CE">
            <w:pPr>
              <w:numPr>
                <w:ilvl w:val="0"/>
                <w:numId w:val="17"/>
              </w:numPr>
              <w:tabs>
                <w:tab w:val="clear" w:pos="360"/>
                <w:tab w:val="num" w:pos="422"/>
              </w:tabs>
              <w:ind w:left="422" w:hanging="36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การใช้ พอน์เตอร์จำกัดกับอาร์เรล์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numPr>
                <w:ilvl w:val="0"/>
                <w:numId w:val="18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บรรยาย  ยกตัว อย่างประกอบ ฝึกออกแบบโปรแกรม</w:t>
            </w:r>
          </w:p>
          <w:p w:rsidR="00000000" w:rsidRDefault="003649CE">
            <w:pPr>
              <w:numPr>
                <w:ilvl w:val="0"/>
                <w:numId w:val="18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ฝึกปฏิบัติการเขียนโปรแกรม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PowerPoint, Internet</w:t>
            </w:r>
            <w:r>
              <w:rPr>
                <w:rFonts w:ascii="TH SarabunPSK" w:hAnsi="TH SarabunPSK"/>
                <w:sz w:val="32"/>
                <w:lang w:val="en-US"/>
              </w:rPr>
              <w:t>,</w:t>
            </w:r>
          </w:p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ซอฟต์แวร์,</w:t>
            </w:r>
          </w:p>
          <w:p w:rsidR="00000000" w:rsidRDefault="003649CE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</w:t>
            </w:r>
          </w:p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วัชรินทร์  สาระไชย</w:t>
            </w:r>
          </w:p>
        </w:tc>
      </w:tr>
      <w:tr w:rsidR="00000000">
        <w:trPr>
          <w:cantSplit/>
          <w:trHeight w:val="180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การจัดก</w:t>
            </w:r>
            <w:r>
              <w:rPr>
                <w:rFonts w:ascii="TH SarabunPSK" w:hAnsi="TH SarabunPSK"/>
                <w:sz w:val="32"/>
                <w:lang w:val="en-US"/>
              </w:rPr>
              <w:t>ารข้อมูลสตริง  และข้อมูลชนิดโครงสร้าง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numPr>
                <w:ilvl w:val="0"/>
                <w:numId w:val="19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บรรยาย  ยกตัว อย่างประกอบ ฝึกออกแบบโปรแกรม</w:t>
            </w:r>
          </w:p>
          <w:p w:rsidR="00000000" w:rsidRDefault="003649CE">
            <w:pPr>
              <w:numPr>
                <w:ilvl w:val="0"/>
                <w:numId w:val="19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ฝึกปฏิบัติการเขียนโปรแกรม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PowerPoint, Internet</w:t>
            </w:r>
            <w:r>
              <w:rPr>
                <w:rFonts w:ascii="TH SarabunPSK" w:hAnsi="TH SarabunPSK"/>
                <w:sz w:val="32"/>
                <w:lang w:val="en-US"/>
              </w:rPr>
              <w:t>,</w:t>
            </w:r>
          </w:p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ซอฟต์แวร์,</w:t>
            </w:r>
          </w:p>
          <w:p w:rsidR="00000000" w:rsidRDefault="003649CE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</w:t>
            </w:r>
          </w:p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วัชรินทร์  สาระไชย</w:t>
            </w:r>
          </w:p>
        </w:tc>
      </w:tr>
      <w:tr w:rsidR="00000000">
        <w:trPr>
          <w:cantSplit/>
          <w:trHeight w:val="326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14 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นำเสนอโปรเจ็คทีม และร่วมกันอภิปรายแต่ละกลุ่ม (กลุ่มล</w:t>
            </w:r>
            <w:r>
              <w:rPr>
                <w:rFonts w:ascii="TH SarabunPSK" w:hAnsi="TH SarabunPSK"/>
                <w:sz w:val="32"/>
                <w:lang w:val="en-US"/>
              </w:rPr>
              <w:t>ะ 10 นาที)</w:t>
            </w:r>
          </w:p>
          <w:p w:rsidR="00000000" w:rsidRDefault="003649CE">
            <w:pPr>
              <w:numPr>
                <w:ilvl w:val="0"/>
                <w:numId w:val="20"/>
              </w:numPr>
              <w:tabs>
                <w:tab w:val="clear" w:pos="360"/>
                <w:tab w:val="num" w:pos="422"/>
              </w:tabs>
              <w:ind w:left="422" w:hanging="36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ความรู้เกี่ยวกับพอยน์เตอร์</w:t>
            </w:r>
          </w:p>
          <w:p w:rsidR="00000000" w:rsidRDefault="003649CE">
            <w:pPr>
              <w:numPr>
                <w:ilvl w:val="0"/>
                <w:numId w:val="20"/>
              </w:numPr>
              <w:tabs>
                <w:tab w:val="clear" w:pos="360"/>
                <w:tab w:val="num" w:pos="422"/>
              </w:tabs>
              <w:ind w:left="422" w:hanging="36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การเข้าถึงข้อมูลในอาร์เรล์ หลายมิติ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numPr>
                <w:ilvl w:val="0"/>
                <w:numId w:val="21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นำเสนอเอกสารการออกแบบโปรแกรม และ นำเสนอโปรแกรมที่พัฒนาขึ้นหน้าชั้นเรียน</w:t>
            </w:r>
          </w:p>
          <w:p w:rsidR="00000000" w:rsidRDefault="003649CE">
            <w:pPr>
              <w:numPr>
                <w:ilvl w:val="0"/>
                <w:numId w:val="21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ร่วมกันทดสอบโปรแกรมที่สร้างขึ้นพร้อมทั้งประเมินผลคะแนน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PowerPoint, Internet</w:t>
            </w:r>
            <w:r>
              <w:rPr>
                <w:rFonts w:ascii="TH SarabunPSK" w:hAnsi="TH SarabunPSK"/>
                <w:sz w:val="32"/>
                <w:lang w:val="en-US"/>
              </w:rPr>
              <w:t>,</w:t>
            </w:r>
          </w:p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ซอฟต์แวร์,</w:t>
            </w:r>
          </w:p>
          <w:p w:rsidR="00000000" w:rsidRDefault="003649CE">
            <w:pPr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</w:t>
            </w:r>
          </w:p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วัชรินทร์  สาระไชย</w:t>
            </w:r>
          </w:p>
        </w:tc>
      </w:tr>
      <w:tr w:rsidR="00000000">
        <w:trPr>
          <w:cantSplit/>
          <w:trHeight w:val="108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สอบปฏิบัติ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numPr>
                <w:ilvl w:val="0"/>
                <w:numId w:val="22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สอบปฏิบัติ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</w:t>
            </w:r>
          </w:p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วัชรินทร์  สาระไชย</w:t>
            </w:r>
          </w:p>
        </w:tc>
      </w:tr>
      <w:tr w:rsidR="00000000">
        <w:trPr>
          <w:cantSplit/>
          <w:trHeight w:val="326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16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สอบปลายภาค</w:t>
            </w:r>
          </w:p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</w:p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</w:p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</w:p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</w:p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</w:p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</w:p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</w:p>
          <w:p w:rsidR="00000000" w:rsidRDefault="003649CE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numPr>
                <w:ilvl w:val="0"/>
                <w:numId w:val="23"/>
              </w:numPr>
              <w:tabs>
                <w:tab w:val="clear" w:pos="283"/>
                <w:tab w:val="num" w:pos="342"/>
              </w:tabs>
              <w:ind w:left="342" w:hanging="28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สอบข้อเขียน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อาจารย์</w:t>
            </w:r>
          </w:p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วัชรินทร์  สาระไชย</w:t>
            </w:r>
          </w:p>
        </w:tc>
      </w:tr>
      <w:tr w:rsidR="00000000">
        <w:trPr>
          <w:cantSplit/>
          <w:trHeight w:val="430"/>
        </w:trPr>
        <w:tc>
          <w:tcPr>
            <w:tcW w:w="99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2.  </w:t>
            </w:r>
            <w:r>
              <w:rPr>
                <w:rFonts w:ascii="TH SarabunPSK Bold" w:hAnsi="TH SarabunPSK Bold"/>
                <w:sz w:val="32"/>
                <w:lang w:val="en-US"/>
              </w:rPr>
              <w:t>แผนการประเมินผลการเรียนรู้</w:t>
            </w:r>
          </w:p>
        </w:tc>
      </w:tr>
      <w:tr w:rsidR="00000000">
        <w:trPr>
          <w:cantSplit/>
          <w:trHeight w:val="109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spacing w:line="216" w:lineRule="auto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spacing w:line="216" w:lineRule="auto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ผลการเรียนรู้* 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spacing w:line="216" w:lineRule="auto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pacing w:val="-10"/>
                <w:sz w:val="32"/>
                <w:lang w:val="en-US"/>
              </w:rPr>
              <w:t>วิธีการประเมิน**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spacing w:line="216" w:lineRule="auto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spacing w:line="216" w:lineRule="auto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สัดส่วน</w:t>
            </w:r>
            <w:r>
              <w:rPr>
                <w:rFonts w:ascii="TH SarabunPSK Bold" w:hAnsi="TH SarabunPSK Bold"/>
                <w:sz w:val="32"/>
                <w:lang w:val="en-US"/>
              </w:rPr>
              <w:t>ของการประเมิน</w:t>
            </w:r>
          </w:p>
        </w:tc>
      </w:tr>
      <w:tr w:rsidR="00000000">
        <w:trPr>
          <w:cantSplit/>
          <w:trHeight w:val="36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1-2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สอบย่อย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4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5 %</w:t>
            </w:r>
          </w:p>
        </w:tc>
      </w:tr>
      <w:tr w:rsidR="00000000">
        <w:trPr>
          <w:cantSplit/>
          <w:trHeight w:val="36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3-4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สอบย่อย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7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5 %</w:t>
            </w:r>
          </w:p>
        </w:tc>
      </w:tr>
      <w:tr w:rsidR="00000000">
        <w:trPr>
          <w:cantSplit/>
          <w:trHeight w:val="36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1-5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สอบกลางภาค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30 %</w:t>
            </w:r>
          </w:p>
        </w:tc>
      </w:tr>
      <w:tr w:rsidR="00000000">
        <w:trPr>
          <w:cantSplit/>
          <w:trHeight w:val="36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6-7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สอบย่อย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13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10 %</w:t>
            </w:r>
          </w:p>
        </w:tc>
      </w:tr>
      <w:tr w:rsidR="00000000">
        <w:trPr>
          <w:cantSplit/>
          <w:trHeight w:val="36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1-8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16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30 %</w:t>
            </w:r>
          </w:p>
        </w:tc>
      </w:tr>
      <w:tr w:rsidR="00000000">
        <w:trPr>
          <w:cantSplit/>
          <w:trHeight w:val="36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6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งานที่รับมอบหมาย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10 %</w:t>
            </w:r>
          </w:p>
        </w:tc>
      </w:tr>
      <w:tr w:rsidR="00000000">
        <w:trPr>
          <w:cantSplit/>
          <w:trHeight w:val="36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7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เข้าเรียน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จำนวนเข้าเรียนของนักศึกษา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10 %</w:t>
            </w:r>
          </w:p>
        </w:tc>
      </w:tr>
      <w:tr w:rsidR="00000000">
        <w:trPr>
          <w:cantSplit/>
          <w:trHeight w:val="840"/>
        </w:trPr>
        <w:tc>
          <w:tcPr>
            <w:tcW w:w="99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</w:pPr>
          </w:p>
          <w:p w:rsidR="00000000" w:rsidRDefault="003649CE">
            <w:pPr>
              <w:spacing w:line="216" w:lineRule="auto"/>
            </w:pPr>
          </w:p>
          <w:p w:rsidR="00000000" w:rsidRDefault="003649CE">
            <w:pPr>
              <w:spacing w:line="216" w:lineRule="auto"/>
            </w:pPr>
          </w:p>
        </w:tc>
      </w:tr>
      <w:tr w:rsidR="00000000">
        <w:trPr>
          <w:cantSplit/>
          <w:trHeight w:val="430"/>
        </w:trPr>
        <w:tc>
          <w:tcPr>
            <w:tcW w:w="99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เกณฑ์การประเมินผล  </w:t>
            </w:r>
            <w:r>
              <w:rPr>
                <w:rFonts w:ascii="TH SarabunPSK" w:hAnsi="TH SarabunPSK"/>
                <w:sz w:val="32"/>
                <w:lang w:val="en-US"/>
              </w:rPr>
              <w:t>(</w:t>
            </w:r>
            <w:r>
              <w:rPr>
                <w:rFonts w:ascii="TH SarabunPSK" w:hAnsi="TH SarabunPSK"/>
                <w:sz w:val="32"/>
                <w:lang w:val="en-US"/>
              </w:rPr>
              <w:t>สามารถปรับเปลี่ยนได้ตามค</w:t>
            </w:r>
            <w:r>
              <w:rPr>
                <w:rFonts w:ascii="TH SarabunPSK" w:hAnsi="TH SarabunPSK"/>
                <w:sz w:val="32"/>
                <w:lang w:val="en-US"/>
              </w:rPr>
              <w:t>วามเหมาะสม)</w:t>
            </w:r>
          </w:p>
        </w:tc>
      </w:tr>
      <w:tr w:rsidR="00000000">
        <w:trPr>
          <w:cantSplit/>
          <w:trHeight w:val="355"/>
        </w:trPr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spacing w:line="216" w:lineRule="auto"/>
              <w:jc w:val="center"/>
            </w:pPr>
          </w:p>
        </w:tc>
        <w:tc>
          <w:tcPr>
            <w:tcW w:w="1800" w:type="dxa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80 % </w:t>
            </w:r>
            <w:r>
              <w:rPr>
                <w:rFonts w:ascii="TH SarabunPSK" w:hAnsi="TH SarabunPSK"/>
                <w:sz w:val="32"/>
                <w:lang w:val="en-US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ระดับคะแนน  A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60 – 64  %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ระดับคะแนน  C</w:t>
            </w:r>
          </w:p>
        </w:tc>
      </w:tr>
      <w:tr w:rsidR="00000000">
        <w:trPr>
          <w:cantSplit/>
          <w:trHeight w:val="320"/>
        </w:trPr>
        <w:tc>
          <w:tcPr>
            <w:tcW w:w="1260" w:type="dxa"/>
            <w:gridSpan w:val="3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spacing w:line="216" w:lineRule="auto"/>
              <w:jc w:val="center"/>
            </w:pPr>
          </w:p>
        </w:tc>
        <w:tc>
          <w:tcPr>
            <w:tcW w:w="180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75 – 79  %</w:t>
            </w:r>
          </w:p>
        </w:tc>
        <w:tc>
          <w:tcPr>
            <w:tcW w:w="2880" w:type="dxa"/>
            <w:gridSpan w:val="3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ระดับคะแนน  B+</w:t>
            </w:r>
          </w:p>
        </w:tc>
        <w:tc>
          <w:tcPr>
            <w:tcW w:w="1980" w:type="dxa"/>
            <w:gridSpan w:val="2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55 – 59  %</w:t>
            </w:r>
          </w:p>
        </w:tc>
        <w:tc>
          <w:tcPr>
            <w:tcW w:w="1980" w:type="dxa"/>
            <w:gridSpan w:val="2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ระดับคะแนน  D+</w:t>
            </w:r>
          </w:p>
        </w:tc>
      </w:tr>
      <w:tr w:rsidR="00000000">
        <w:trPr>
          <w:cantSplit/>
          <w:trHeight w:val="320"/>
        </w:trPr>
        <w:tc>
          <w:tcPr>
            <w:tcW w:w="1260" w:type="dxa"/>
            <w:gridSpan w:val="3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spacing w:line="216" w:lineRule="auto"/>
              <w:jc w:val="center"/>
            </w:pPr>
          </w:p>
        </w:tc>
        <w:tc>
          <w:tcPr>
            <w:tcW w:w="180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70 – 74  %</w:t>
            </w:r>
          </w:p>
        </w:tc>
        <w:tc>
          <w:tcPr>
            <w:tcW w:w="2880" w:type="dxa"/>
            <w:gridSpan w:val="3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ระดับคะแนน  B</w:t>
            </w:r>
          </w:p>
        </w:tc>
        <w:tc>
          <w:tcPr>
            <w:tcW w:w="1980" w:type="dxa"/>
            <w:gridSpan w:val="2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50 – 54  %</w:t>
            </w:r>
          </w:p>
        </w:tc>
        <w:tc>
          <w:tcPr>
            <w:tcW w:w="1980" w:type="dxa"/>
            <w:gridSpan w:val="2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ระดับคะแนน  D</w:t>
            </w:r>
          </w:p>
        </w:tc>
      </w:tr>
      <w:tr w:rsidR="00000000">
        <w:trPr>
          <w:cantSplit/>
          <w:trHeight w:val="325"/>
        </w:trPr>
        <w:tc>
          <w:tcPr>
            <w:tcW w:w="1260" w:type="dxa"/>
            <w:gridSpan w:val="3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649CE">
            <w:pPr>
              <w:spacing w:line="216" w:lineRule="auto"/>
              <w:jc w:val="center"/>
            </w:pPr>
          </w:p>
        </w:tc>
        <w:tc>
          <w:tcPr>
            <w:tcW w:w="1800" w:type="dxa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65 – 69  %</w:t>
            </w:r>
          </w:p>
        </w:tc>
        <w:tc>
          <w:tcPr>
            <w:tcW w:w="2880" w:type="dxa"/>
            <w:gridSpan w:val="3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ระดับคะแนน  C+</w:t>
            </w:r>
          </w:p>
        </w:tc>
        <w:tc>
          <w:tcPr>
            <w:tcW w:w="1980" w:type="dxa"/>
            <w:gridSpan w:val="2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ต่ำกว่า 50 %</w:t>
            </w:r>
          </w:p>
        </w:tc>
        <w:tc>
          <w:tcPr>
            <w:tcW w:w="1980" w:type="dxa"/>
            <w:gridSpan w:val="2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spacing w:line="216" w:lineRule="auto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ระดับคะแนน  F</w:t>
            </w:r>
          </w:p>
        </w:tc>
      </w:tr>
    </w:tbl>
    <w:p w:rsidR="00000000" w:rsidRDefault="003649CE">
      <w:pPr>
        <w:pStyle w:val="Heading5A"/>
        <w:spacing w:before="320" w:after="240"/>
        <w:jc w:val="center"/>
        <w:rPr>
          <w:rFonts w:ascii="TH SarabunPSK Bold Italic" w:hAnsi="TH SarabunPSK Bold Italic"/>
          <w:sz w:val="32"/>
          <w:lang w:val="en-US"/>
        </w:rPr>
      </w:pPr>
      <w:r>
        <w:rPr>
          <w:rFonts w:ascii="TH SarabunPSK Bold" w:hAnsi="TH SarabunPSK Bold"/>
          <w:sz w:val="32"/>
          <w:lang w:val="en-US"/>
        </w:rPr>
        <w:t>หมวดที่ 6 ทรัพยากรประกอบการเร</w:t>
      </w:r>
      <w:r>
        <w:rPr>
          <w:rFonts w:ascii="TH SarabunPSK Bold" w:hAnsi="TH SarabunPSK Bold"/>
          <w:sz w:val="32"/>
          <w:lang w:val="en-US"/>
        </w:rPr>
        <w:t>ียนการสอน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330"/>
        <w:gridCol w:w="9570"/>
      </w:tblGrid>
      <w:tr w:rsidR="00000000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1.  </w:t>
            </w:r>
            <w:r>
              <w:rPr>
                <w:rFonts w:ascii="TH SarabunPSK Bold" w:hAnsi="TH SarabunPSK Bold"/>
                <w:sz w:val="32"/>
                <w:lang w:val="en-US"/>
              </w:rPr>
              <w:t>ตำราและเอกสารหลัก</w:t>
            </w:r>
          </w:p>
          <w:p w:rsidR="00000000" w:rsidRDefault="003649CE"/>
        </w:tc>
      </w:tr>
      <w:tr w:rsidR="00000000">
        <w:trPr>
          <w:cantSplit/>
          <w:trHeight w:val="108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2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. </w:t>
            </w:r>
            <w:r>
              <w:rPr>
                <w:rFonts w:ascii="TH SarabunPSK Bold" w:hAnsi="TH SarabunPSK Bold"/>
                <w:sz w:val="32"/>
                <w:lang w:val="en-US"/>
              </w:rPr>
              <w:t>เอกสารและข้อมูลสำคัญ</w:t>
            </w:r>
          </w:p>
          <w:p w:rsidR="00000000" w:rsidRDefault="003649CE">
            <w:pPr>
              <w:ind w:firstLine="612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ข้อมูลจาก Internet</w:t>
            </w:r>
          </w:p>
          <w:p w:rsidR="00000000" w:rsidRDefault="003649CE"/>
        </w:tc>
      </w:tr>
      <w:tr w:rsidR="00000000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3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. </w:t>
            </w:r>
            <w:r>
              <w:rPr>
                <w:rFonts w:ascii="TH SarabunPSK Bold" w:hAnsi="TH SarabunPSK Bold"/>
                <w:sz w:val="32"/>
                <w:lang w:val="en-US"/>
              </w:rPr>
              <w:t>เอกสารและข้อมูลแนะนำ</w:t>
            </w:r>
          </w:p>
          <w:p w:rsidR="00000000" w:rsidRDefault="003649CE">
            <w:pPr>
              <w:ind w:firstLine="612"/>
            </w:pPr>
          </w:p>
        </w:tc>
      </w:tr>
      <w:tr w:rsidR="00000000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4. 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ภารกิจอื่น ๆ ที่นำมาบูรณาการเข้ากับการเรียนการสอน  </w:t>
            </w:r>
          </w:p>
          <w:p w:rsidR="00000000" w:rsidRDefault="003649CE"/>
        </w:tc>
      </w:tr>
      <w:tr w:rsidR="00000000">
        <w:trPr>
          <w:cantSplit/>
          <w:trHeight w:val="430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  <w:tc>
          <w:tcPr>
            <w:tcW w:w="9570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 Bold" w:hAnsi="TH SarabunPSK Bold"/>
                <w:sz w:val="32"/>
                <w:lang w:val="en-AU"/>
              </w:rPr>
            </w:pPr>
            <w:r>
              <w:rPr>
                <w:rFonts w:ascii="TH SarabunPSK Bold" w:hAnsi="TH SarabunPSK Bold"/>
                <w:sz w:val="32"/>
                <w:lang w:val="en-AU"/>
              </w:rPr>
              <w:t xml:space="preserve">4.1   </w:t>
            </w:r>
            <w:r>
              <w:rPr>
                <w:rFonts w:ascii="TH SarabunPSK Bold" w:hAnsi="TH SarabunPSK Bold"/>
                <w:sz w:val="32"/>
                <w:lang w:val="en-AU"/>
              </w:rPr>
              <w:t>ผลงานวิจัย</w:t>
            </w:r>
          </w:p>
        </w:tc>
      </w:tr>
      <w:tr w:rsidR="00000000">
        <w:trPr>
          <w:cantSplit/>
          <w:trHeight w:val="1080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  <w:tc>
          <w:tcPr>
            <w:tcW w:w="9570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 Bold" w:hAnsi="TH SarabunPSK Bold"/>
                <w:sz w:val="32"/>
                <w:lang w:val="en-AU"/>
              </w:rPr>
            </w:pPr>
            <w:r>
              <w:rPr>
                <w:rFonts w:ascii="TH SarabunPSK Bold" w:hAnsi="TH SarabunPSK Bold"/>
                <w:sz w:val="32"/>
                <w:lang w:val="en-AU"/>
              </w:rPr>
              <w:t xml:space="preserve">4.2  </w:t>
            </w:r>
            <w:r>
              <w:rPr>
                <w:rFonts w:ascii="TH SarabunPSK Bold" w:hAnsi="TH SarabunPSK Bold"/>
                <w:sz w:val="32"/>
                <w:lang w:val="en-AU"/>
              </w:rPr>
              <w:t>งานบริการวิชาการ</w:t>
            </w:r>
          </w:p>
          <w:p w:rsidR="00000000" w:rsidRDefault="003649CE">
            <w:pPr>
              <w:ind w:firstLine="576"/>
              <w:rPr>
                <w:rFonts w:ascii="TH SarabunPSK Bold" w:hAnsi="TH SarabunPSK Bold"/>
                <w:sz w:val="32"/>
                <w:lang w:val="en-AU"/>
              </w:rPr>
            </w:pPr>
            <w:r>
              <w:rPr>
                <w:rFonts w:ascii="TH SarabunPSK" w:hAnsi="TH SarabunPSK"/>
                <w:sz w:val="32"/>
                <w:lang w:val="en-AU"/>
              </w:rPr>
              <w:t>โครงการอบรมครูวิทยาศาสตร์ คณิตศาสตร์ คอมพิวเตอร์ โล</w:t>
            </w:r>
            <w:r>
              <w:rPr>
                <w:rFonts w:ascii="TH SarabunPSK" w:hAnsi="TH SarabunPSK"/>
                <w:sz w:val="32"/>
                <w:lang w:val="en-AU"/>
              </w:rPr>
              <w:t>ก ดาราศาสตร์ และอวกาศ ประจำปี 2555</w:t>
            </w:r>
          </w:p>
          <w:p w:rsidR="00000000" w:rsidRDefault="003649CE"/>
        </w:tc>
      </w:tr>
      <w:tr w:rsidR="00000000">
        <w:trPr>
          <w:cantSplit/>
          <w:trHeight w:val="720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/>
        </w:tc>
        <w:tc>
          <w:tcPr>
            <w:tcW w:w="9570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 Bold" w:hAnsi="TH SarabunPSK Bold"/>
                <w:sz w:val="32"/>
                <w:lang w:val="en-AU"/>
              </w:rPr>
            </w:pPr>
            <w:r>
              <w:rPr>
                <w:rFonts w:ascii="TH SarabunPSK Bold" w:hAnsi="TH SarabunPSK Bold"/>
                <w:sz w:val="32"/>
                <w:lang w:val="en-AU"/>
              </w:rPr>
              <w:t xml:space="preserve">4.3  </w:t>
            </w:r>
            <w:r>
              <w:rPr>
                <w:rFonts w:ascii="TH SarabunPSK Bold" w:hAnsi="TH SarabunPSK Bold"/>
                <w:sz w:val="32"/>
                <w:lang w:val="en-AU"/>
              </w:rPr>
              <w:t>งานทำนุบำรุงศิลปวัฒนธรรม</w:t>
            </w:r>
          </w:p>
          <w:p w:rsidR="00000000" w:rsidRDefault="003649CE"/>
        </w:tc>
      </w:tr>
      <w:tr w:rsidR="00000000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5.  </w:t>
            </w:r>
            <w:r>
              <w:rPr>
                <w:rFonts w:ascii="TH SarabunPSK Bold" w:hAnsi="TH SarabunPSK Bold"/>
                <w:sz w:val="32"/>
                <w:lang w:val="en-US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000000" w:rsidRDefault="003649CE"/>
        </w:tc>
      </w:tr>
      <w:tr w:rsidR="00000000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6.  </w:t>
            </w:r>
            <w:r>
              <w:rPr>
                <w:rFonts w:ascii="TH SarabunPSK Bold" w:hAnsi="TH SarabunPSK Bold"/>
                <w:sz w:val="32"/>
                <w:lang w:val="en-US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00000" w:rsidRDefault="003649CE"/>
        </w:tc>
      </w:tr>
      <w:tr w:rsidR="00000000">
        <w:trPr>
          <w:cantSplit/>
          <w:trHeight w:val="72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7.  </w:t>
            </w:r>
            <w:r>
              <w:rPr>
                <w:rFonts w:ascii="TH SarabunPSK Bold" w:hAnsi="TH SarabunPSK Bold"/>
                <w:sz w:val="32"/>
                <w:lang w:val="en-US"/>
              </w:rPr>
              <w:t>การดูงานนอกสถานที่ในรายวิชา</w:t>
            </w:r>
          </w:p>
          <w:p w:rsidR="00000000" w:rsidRDefault="003649CE"/>
        </w:tc>
      </w:tr>
    </w:tbl>
    <w:p w:rsidR="00000000" w:rsidRDefault="003649CE">
      <w:pPr>
        <w:pStyle w:val="FreeForm"/>
        <w:ind w:left="108"/>
        <w:rPr>
          <w:rFonts w:ascii="TH SarabunPSK Bold" w:hAnsi="TH SarabunPSK Bold"/>
          <w:sz w:val="32"/>
        </w:rPr>
      </w:pPr>
    </w:p>
    <w:p w:rsidR="00000000" w:rsidRDefault="003649CE">
      <w:pPr>
        <w:jc w:val="center"/>
        <w:rPr>
          <w:rFonts w:ascii="TH SarabunPSK Bold" w:hAnsi="TH SarabunPSK Bold"/>
          <w:sz w:val="32"/>
          <w:lang w:val="en-US"/>
        </w:rPr>
      </w:pPr>
    </w:p>
    <w:p w:rsidR="00000000" w:rsidRDefault="003649CE">
      <w:pPr>
        <w:jc w:val="center"/>
        <w:rPr>
          <w:rFonts w:ascii="TH SarabunPSK Bold" w:hAnsi="TH SarabunPSK Bold"/>
          <w:sz w:val="32"/>
          <w:lang w:val="en-US"/>
        </w:rPr>
      </w:pPr>
    </w:p>
    <w:p w:rsidR="00000000" w:rsidRDefault="003649CE">
      <w:pPr>
        <w:jc w:val="center"/>
        <w:rPr>
          <w:rFonts w:ascii="TH SarabunPSK Bold" w:hAnsi="TH SarabunPSK Bold"/>
          <w:sz w:val="32"/>
          <w:lang w:val="en-US"/>
        </w:rPr>
      </w:pPr>
    </w:p>
    <w:p w:rsidR="00000000" w:rsidRDefault="003649CE">
      <w:pPr>
        <w:jc w:val="center"/>
        <w:rPr>
          <w:rFonts w:ascii="TH SarabunPSK Bold" w:hAnsi="TH SarabunPSK Bold"/>
          <w:sz w:val="32"/>
          <w:lang w:val="en-US"/>
        </w:rPr>
      </w:pPr>
    </w:p>
    <w:p w:rsidR="00000000" w:rsidRDefault="003649CE">
      <w:pPr>
        <w:jc w:val="center"/>
        <w:rPr>
          <w:rFonts w:ascii="TH SarabunPSK Bold" w:hAnsi="TH SarabunPSK Bold"/>
          <w:sz w:val="32"/>
          <w:lang w:val="en-US"/>
        </w:rPr>
      </w:pPr>
    </w:p>
    <w:p w:rsidR="00000000" w:rsidRDefault="003649CE">
      <w:pPr>
        <w:jc w:val="center"/>
        <w:rPr>
          <w:rFonts w:ascii="TH SarabunPSK Bold" w:hAnsi="TH SarabunPSK Bold"/>
          <w:sz w:val="32"/>
          <w:lang w:val="en-US"/>
        </w:rPr>
      </w:pPr>
    </w:p>
    <w:p w:rsidR="00000000" w:rsidRDefault="003649CE">
      <w:pPr>
        <w:spacing w:before="320" w:after="240"/>
        <w:jc w:val="center"/>
        <w:rPr>
          <w:rFonts w:ascii="TH SarabunPSK Bold" w:hAnsi="TH SarabunPSK Bold"/>
          <w:sz w:val="32"/>
        </w:rPr>
      </w:pPr>
      <w:r>
        <w:rPr>
          <w:rFonts w:ascii="TH SarabunPSK Bold" w:hAnsi="TH SarabunPSK Bold"/>
          <w:sz w:val="32"/>
          <w:lang w:val="en-US"/>
        </w:rPr>
        <w:t>หมวดที่ 7 การประเมินและปรับปรุงการดำเนินการของรายวิชา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9900"/>
      </w:tblGrid>
      <w:tr w:rsidR="00000000">
        <w:trPr>
          <w:cantSplit/>
          <w:trHeight w:val="720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jc w:val="both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1. </w:t>
            </w:r>
            <w:r>
              <w:rPr>
                <w:rFonts w:ascii="TH SarabunPSK Bold" w:hAnsi="TH SarabunPSK Bold"/>
                <w:sz w:val="32"/>
                <w:lang w:val="en-US"/>
              </w:rPr>
              <w:t>กลยุทธ์การประเมินประสิทธิผลของรายวิชาโดยนักศึกษา</w:t>
            </w:r>
          </w:p>
          <w:p w:rsidR="00000000" w:rsidRDefault="003649CE"/>
        </w:tc>
      </w:tr>
      <w:tr w:rsidR="00000000">
        <w:trPr>
          <w:cantSplit/>
          <w:trHeight w:val="1080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jc w:val="both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2.  </w:t>
            </w:r>
            <w:r>
              <w:rPr>
                <w:rFonts w:ascii="TH SarabunPSK Bold" w:hAnsi="TH SarabunPSK Bold"/>
                <w:sz w:val="32"/>
                <w:lang w:val="en-US"/>
              </w:rPr>
              <w:t>กลยุทธ์การประเมินการสอน</w:t>
            </w:r>
          </w:p>
          <w:p w:rsidR="00000000" w:rsidRDefault="003649CE">
            <w:pPr>
              <w:ind w:firstLine="612"/>
              <w:rPr>
                <w:rFonts w:ascii="TH SarabunPSK Italic" w:hAnsi="TH SarabunPSK Italic"/>
                <w:sz w:val="32"/>
                <w:lang w:val="en-US"/>
              </w:rPr>
            </w:pPr>
          </w:p>
          <w:p w:rsidR="00000000" w:rsidRDefault="003649CE"/>
        </w:tc>
      </w:tr>
      <w:tr w:rsidR="00000000">
        <w:trPr>
          <w:cantSplit/>
          <w:trHeight w:val="1080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jc w:val="both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3.  </w:t>
            </w:r>
            <w:r>
              <w:rPr>
                <w:rFonts w:ascii="TH SarabunPSK Bold" w:hAnsi="TH SarabunPSK Bold"/>
                <w:sz w:val="32"/>
                <w:lang w:val="en-US"/>
              </w:rPr>
              <w:t>การปรับปรุงการสอน</w:t>
            </w:r>
          </w:p>
          <w:p w:rsidR="00000000" w:rsidRDefault="003649CE">
            <w:pPr>
              <w:ind w:firstLine="612"/>
              <w:jc w:val="both"/>
              <w:rPr>
                <w:rFonts w:ascii="TH SarabunPSK Italic" w:hAnsi="TH SarabunPSK Italic"/>
                <w:sz w:val="32"/>
                <w:lang w:val="en-US"/>
              </w:rPr>
            </w:pPr>
          </w:p>
          <w:p w:rsidR="00000000" w:rsidRDefault="003649CE"/>
        </w:tc>
      </w:tr>
      <w:tr w:rsidR="00000000">
        <w:trPr>
          <w:cantSplit/>
          <w:trHeight w:val="1799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jc w:val="both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4. </w:t>
            </w:r>
            <w:r>
              <w:rPr>
                <w:rFonts w:ascii="TH SarabunPSK Bold" w:hAnsi="TH SarabunPSK Bold"/>
                <w:sz w:val="32"/>
                <w:lang w:val="en-US"/>
              </w:rPr>
              <w:t>การทวนสอบมาตรฐานผลสัมฤทธิ์รายวิชาของนักศึกษา</w:t>
            </w:r>
          </w:p>
          <w:p w:rsidR="00000000" w:rsidRDefault="003649CE">
            <w:pPr>
              <w:ind w:firstLine="612"/>
              <w:jc w:val="both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ทวนสอบจากคะแนนข้อสอบ หรืองานที่มอบหมาย</w:t>
            </w:r>
          </w:p>
        </w:tc>
      </w:tr>
      <w:tr w:rsidR="00000000">
        <w:trPr>
          <w:cantSplit/>
          <w:trHeight w:val="998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649CE">
            <w:pPr>
              <w:jc w:val="both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5.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</w:t>
            </w:r>
            <w:r>
              <w:rPr>
                <w:rFonts w:ascii="TH SarabunPSK Bold" w:hAnsi="TH SarabunPSK Bold"/>
                <w:sz w:val="32"/>
                <w:lang w:val="en-US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000000" w:rsidRDefault="003649CE">
            <w:pPr>
              <w:ind w:firstLine="612"/>
              <w:jc w:val="both"/>
            </w:pPr>
          </w:p>
        </w:tc>
      </w:tr>
    </w:tbl>
    <w:p w:rsidR="00000000" w:rsidRDefault="003649CE">
      <w:pPr>
        <w:pStyle w:val="FreeForm"/>
        <w:ind w:left="108"/>
        <w:rPr>
          <w:rFonts w:ascii="TH SarabunPSK Bold" w:hAnsi="TH SarabunPSK Bold"/>
          <w:sz w:val="32"/>
        </w:rPr>
      </w:pPr>
    </w:p>
    <w:p w:rsidR="00000000" w:rsidRDefault="003649CE">
      <w:pPr>
        <w:rPr>
          <w:rFonts w:eastAsia="Times New Roman"/>
          <w:color w:val="auto"/>
          <w:sz w:val="20"/>
          <w:lang w:val="en-US" w:eastAsia="en-US" w:bidi="x-none"/>
        </w:rPr>
      </w:pPr>
    </w:p>
    <w:sectPr w:rsidR="00000000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72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649CE">
      <w:r>
        <w:separator/>
      </w:r>
    </w:p>
  </w:endnote>
  <w:endnote w:type="continuationSeparator" w:id="0">
    <w:p w:rsidR="00000000" w:rsidRDefault="00364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ヒラギノ角ゴ Pro W3">
    <w:charset w:val="4E"/>
    <w:family w:val="auto"/>
    <w:pitch w:val="variable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 Italic">
    <w:panose1 w:val="02020703060505090304"/>
    <w:charset w:val="00"/>
    <w:family w:val="roman"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H SarabunPSK Bold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Cordia New">
    <w:altName w:val="TH Niramit AS"/>
    <w:panose1 w:val="00000000000000000000"/>
    <w:charset w:val="DE"/>
    <w:family w:val="roman"/>
    <w:notTrueType/>
    <w:pitch w:val="variable"/>
    <w:sig w:usb0="01000001" w:usb1="00000000" w:usb2="00000000" w:usb3="00000000" w:csb0="00010000" w:csb1="00000000"/>
  </w:font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TH SarabunPSK Bold Italic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TH SarabunPSK Italic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Angsana New Bold">
    <w:altName w:val="Times New Roman"/>
    <w:charset w:val="00"/>
    <w:family w:val="roman"/>
    <w:pitch w:val="default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649CE">
    <w:pPr>
      <w:pStyle w:val="FreeForm"/>
      <w:rPr>
        <w:rFonts w:eastAsia="Times New Roman"/>
        <w:color w:val="auto"/>
        <w:lang w:eastAsia="en-US" w:bidi="x-none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649CE">
    <w:pPr>
      <w:pStyle w:val="FreeForm"/>
      <w:rPr>
        <w:rFonts w:eastAsia="Times New Roman"/>
        <w:color w:val="auto"/>
        <w:lang w:eastAsia="en-US" w:bidi="x-none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649CE">
      <w:r>
        <w:separator/>
      </w:r>
    </w:p>
  </w:footnote>
  <w:footnote w:type="continuationSeparator" w:id="0">
    <w:p w:rsidR="00000000" w:rsidRDefault="003649C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649CE">
    <w:pPr>
      <w:pStyle w:val="Header1"/>
      <w:ind w:right="360"/>
      <w:jc w:val="right"/>
      <w:rPr>
        <w:rFonts w:eastAsia="Times New Roman"/>
        <w:color w:val="auto"/>
        <w:sz w:val="20"/>
        <w:lang w:val="en-US" w:eastAsia="en-US" w:bidi="x-none"/>
      </w:rPr>
    </w:pPr>
    <w:r>
      <w:rPr>
        <w:rFonts w:ascii="Angsana New Bold" w:hAnsi="Angsana New Bold"/>
        <w:sz w:val="32"/>
        <w:lang w:val="en-US"/>
      </w:rPr>
      <w:t xml:space="preserve">                                                                      </w:t>
    </w:r>
    <w:r>
      <w:rPr>
        <w:rFonts w:ascii="Angsana New Bold" w:hAnsi="Angsana New Bold"/>
        <w:sz w:val="32"/>
        <w:lang w:val="en-US"/>
      </w:rPr>
      <w:t xml:space="preserve">มคอ. 3    </w: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649CE">
    <w:pPr>
      <w:pStyle w:val="Header1"/>
      <w:ind w:right="360"/>
      <w:jc w:val="right"/>
      <w:rPr>
        <w:rFonts w:eastAsia="Times New Roman"/>
        <w:color w:val="auto"/>
        <w:sz w:val="20"/>
        <w:lang w:val="en-US" w:eastAsia="en-US" w:bidi="x-none"/>
      </w:rPr>
    </w:pPr>
    <w:r>
      <w:rPr>
        <w:rFonts w:ascii="Angsana New Bold" w:hAnsi="Angsana New Bold"/>
        <w:sz w:val="32"/>
        <w:lang w:val="en-US"/>
      </w:rPr>
      <w:t xml:space="preserve">                                                                      </w:t>
    </w:r>
    <w:r>
      <w:rPr>
        <w:rFonts w:ascii="Angsana New Bold" w:hAnsi="Angsana New Bold"/>
        <w:sz w:val="32"/>
        <w:lang w:val="en-US"/>
      </w:rPr>
      <w:t xml:space="preserve">มคอ. 3    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94EE873"/>
    <w:lvl w:ilvl="0">
      <w:start w:val="1"/>
      <w:numFmt w:val="bullet"/>
      <w:lvlText w:val="-"/>
      <w:lvlJc w:val="left"/>
      <w:pPr>
        <w:tabs>
          <w:tab w:val="num" w:pos="360"/>
        </w:tabs>
        <w:ind w:left="360" w:firstLine="102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">
    <w:nsid w:val="00000002"/>
    <w:multiLevelType w:val="multilevel"/>
    <w:tmpl w:val="894EE874"/>
    <w:lvl w:ilvl="0">
      <w:numFmt w:val="bullet"/>
      <w:lvlText w:val="-"/>
      <w:lvlJc w:val="left"/>
      <w:pPr>
        <w:tabs>
          <w:tab w:val="num" w:pos="283"/>
        </w:tabs>
        <w:ind w:left="283" w:firstLine="59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2">
    <w:nsid w:val="00000003"/>
    <w:multiLevelType w:val="multilevel"/>
    <w:tmpl w:val="894EE875"/>
    <w:lvl w:ilvl="0">
      <w:numFmt w:val="bullet"/>
      <w:lvlText w:val="-"/>
      <w:lvlJc w:val="left"/>
      <w:pPr>
        <w:tabs>
          <w:tab w:val="num" w:pos="360"/>
        </w:tabs>
        <w:ind w:left="360" w:firstLine="102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3">
    <w:nsid w:val="00000004"/>
    <w:multiLevelType w:val="multilevel"/>
    <w:tmpl w:val="894EE876"/>
    <w:lvl w:ilvl="0">
      <w:numFmt w:val="bullet"/>
      <w:lvlText w:val="-"/>
      <w:lvlJc w:val="left"/>
      <w:pPr>
        <w:tabs>
          <w:tab w:val="num" w:pos="283"/>
        </w:tabs>
        <w:ind w:left="283" w:firstLine="59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4">
    <w:nsid w:val="00000005"/>
    <w:multiLevelType w:val="multilevel"/>
    <w:tmpl w:val="894EE877"/>
    <w:lvl w:ilvl="0">
      <w:numFmt w:val="bullet"/>
      <w:lvlText w:val="-"/>
      <w:lvlJc w:val="left"/>
      <w:pPr>
        <w:tabs>
          <w:tab w:val="num" w:pos="360"/>
        </w:tabs>
        <w:ind w:left="360" w:firstLine="62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5">
    <w:nsid w:val="00000006"/>
    <w:multiLevelType w:val="multilevel"/>
    <w:tmpl w:val="894EE878"/>
    <w:lvl w:ilvl="0">
      <w:numFmt w:val="bullet"/>
      <w:lvlText w:val="-"/>
      <w:lvlJc w:val="left"/>
      <w:pPr>
        <w:tabs>
          <w:tab w:val="num" w:pos="283"/>
        </w:tabs>
        <w:ind w:left="283" w:firstLine="59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6">
    <w:nsid w:val="00000007"/>
    <w:multiLevelType w:val="multilevel"/>
    <w:tmpl w:val="894EE879"/>
    <w:lvl w:ilvl="0">
      <w:numFmt w:val="bullet"/>
      <w:lvlText w:val="-"/>
      <w:lvlJc w:val="left"/>
      <w:pPr>
        <w:tabs>
          <w:tab w:val="num" w:pos="360"/>
        </w:tabs>
        <w:ind w:left="360" w:firstLine="62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7">
    <w:nsid w:val="00000008"/>
    <w:multiLevelType w:val="multilevel"/>
    <w:tmpl w:val="894EE87A"/>
    <w:lvl w:ilvl="0">
      <w:numFmt w:val="bullet"/>
      <w:lvlText w:val="-"/>
      <w:lvlJc w:val="left"/>
      <w:pPr>
        <w:tabs>
          <w:tab w:val="num" w:pos="283"/>
        </w:tabs>
        <w:ind w:left="283" w:firstLine="59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8">
    <w:nsid w:val="00000009"/>
    <w:multiLevelType w:val="multilevel"/>
    <w:tmpl w:val="894EE87B"/>
    <w:lvl w:ilvl="0">
      <w:numFmt w:val="bullet"/>
      <w:lvlText w:val="-"/>
      <w:lvlJc w:val="left"/>
      <w:pPr>
        <w:tabs>
          <w:tab w:val="num" w:pos="283"/>
        </w:tabs>
        <w:ind w:left="283" w:firstLine="59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9">
    <w:nsid w:val="0000000A"/>
    <w:multiLevelType w:val="multilevel"/>
    <w:tmpl w:val="894EE87C"/>
    <w:lvl w:ilvl="0">
      <w:numFmt w:val="bullet"/>
      <w:lvlText w:val="-"/>
      <w:lvlJc w:val="left"/>
      <w:pPr>
        <w:tabs>
          <w:tab w:val="num" w:pos="360"/>
        </w:tabs>
        <w:ind w:left="360" w:firstLine="62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0">
    <w:nsid w:val="0000000B"/>
    <w:multiLevelType w:val="multilevel"/>
    <w:tmpl w:val="894EE87D"/>
    <w:lvl w:ilvl="0">
      <w:numFmt w:val="bullet"/>
      <w:lvlText w:val="-"/>
      <w:lvlJc w:val="left"/>
      <w:pPr>
        <w:tabs>
          <w:tab w:val="num" w:pos="283"/>
        </w:tabs>
        <w:ind w:left="283" w:firstLine="59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1">
    <w:nsid w:val="0000000C"/>
    <w:multiLevelType w:val="multilevel"/>
    <w:tmpl w:val="894EE87E"/>
    <w:lvl w:ilvl="0">
      <w:numFmt w:val="bullet"/>
      <w:lvlText w:val="-"/>
      <w:lvlJc w:val="left"/>
      <w:pPr>
        <w:tabs>
          <w:tab w:val="num" w:pos="283"/>
        </w:tabs>
        <w:ind w:left="283" w:firstLine="59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2">
    <w:nsid w:val="0000000D"/>
    <w:multiLevelType w:val="multilevel"/>
    <w:tmpl w:val="894EE87F"/>
    <w:lvl w:ilvl="0">
      <w:numFmt w:val="bullet"/>
      <w:lvlText w:val="-"/>
      <w:lvlJc w:val="left"/>
      <w:pPr>
        <w:tabs>
          <w:tab w:val="num" w:pos="360"/>
        </w:tabs>
        <w:ind w:left="360" w:firstLine="62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3">
    <w:nsid w:val="0000000E"/>
    <w:multiLevelType w:val="multilevel"/>
    <w:tmpl w:val="894EE880"/>
    <w:lvl w:ilvl="0">
      <w:numFmt w:val="bullet"/>
      <w:lvlText w:val="-"/>
      <w:lvlJc w:val="left"/>
      <w:pPr>
        <w:tabs>
          <w:tab w:val="num" w:pos="283"/>
        </w:tabs>
        <w:ind w:left="283" w:firstLine="59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4">
    <w:nsid w:val="0000000F"/>
    <w:multiLevelType w:val="multilevel"/>
    <w:tmpl w:val="894EE881"/>
    <w:lvl w:ilvl="0">
      <w:numFmt w:val="bullet"/>
      <w:lvlText w:val="-"/>
      <w:lvlJc w:val="left"/>
      <w:pPr>
        <w:tabs>
          <w:tab w:val="num" w:pos="360"/>
        </w:tabs>
        <w:ind w:left="360" w:firstLine="62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5">
    <w:nsid w:val="00000010"/>
    <w:multiLevelType w:val="multilevel"/>
    <w:tmpl w:val="894EE882"/>
    <w:lvl w:ilvl="0">
      <w:numFmt w:val="bullet"/>
      <w:lvlText w:val="-"/>
      <w:lvlJc w:val="left"/>
      <w:pPr>
        <w:tabs>
          <w:tab w:val="num" w:pos="283"/>
        </w:tabs>
        <w:ind w:left="283" w:firstLine="59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6">
    <w:nsid w:val="00000011"/>
    <w:multiLevelType w:val="multilevel"/>
    <w:tmpl w:val="894EE883"/>
    <w:lvl w:ilvl="0">
      <w:numFmt w:val="bullet"/>
      <w:lvlText w:val="-"/>
      <w:lvlJc w:val="left"/>
      <w:pPr>
        <w:tabs>
          <w:tab w:val="num" w:pos="360"/>
        </w:tabs>
        <w:ind w:left="360" w:firstLine="62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7">
    <w:nsid w:val="00000012"/>
    <w:multiLevelType w:val="multilevel"/>
    <w:tmpl w:val="894EE884"/>
    <w:lvl w:ilvl="0">
      <w:numFmt w:val="bullet"/>
      <w:lvlText w:val="-"/>
      <w:lvlJc w:val="left"/>
      <w:pPr>
        <w:tabs>
          <w:tab w:val="num" w:pos="283"/>
        </w:tabs>
        <w:ind w:left="283" w:firstLine="59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8">
    <w:nsid w:val="00000013"/>
    <w:multiLevelType w:val="multilevel"/>
    <w:tmpl w:val="894EE885"/>
    <w:lvl w:ilvl="0">
      <w:numFmt w:val="bullet"/>
      <w:lvlText w:val="-"/>
      <w:lvlJc w:val="left"/>
      <w:pPr>
        <w:tabs>
          <w:tab w:val="num" w:pos="283"/>
        </w:tabs>
        <w:ind w:left="283" w:firstLine="59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9">
    <w:nsid w:val="00000014"/>
    <w:multiLevelType w:val="multilevel"/>
    <w:tmpl w:val="894EE886"/>
    <w:lvl w:ilvl="0">
      <w:numFmt w:val="bullet"/>
      <w:lvlText w:val="-"/>
      <w:lvlJc w:val="left"/>
      <w:pPr>
        <w:tabs>
          <w:tab w:val="num" w:pos="360"/>
        </w:tabs>
        <w:ind w:left="360" w:firstLine="62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20">
    <w:nsid w:val="00000015"/>
    <w:multiLevelType w:val="multilevel"/>
    <w:tmpl w:val="894EE887"/>
    <w:lvl w:ilvl="0">
      <w:numFmt w:val="bullet"/>
      <w:lvlText w:val="-"/>
      <w:lvlJc w:val="left"/>
      <w:pPr>
        <w:tabs>
          <w:tab w:val="num" w:pos="283"/>
        </w:tabs>
        <w:ind w:left="283" w:firstLine="59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21">
    <w:nsid w:val="00000016"/>
    <w:multiLevelType w:val="multilevel"/>
    <w:tmpl w:val="894EE888"/>
    <w:lvl w:ilvl="0">
      <w:numFmt w:val="bullet"/>
      <w:lvlText w:val="-"/>
      <w:lvlJc w:val="left"/>
      <w:pPr>
        <w:tabs>
          <w:tab w:val="num" w:pos="283"/>
        </w:tabs>
        <w:ind w:left="283" w:firstLine="59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22">
    <w:nsid w:val="00000017"/>
    <w:multiLevelType w:val="multilevel"/>
    <w:tmpl w:val="894EE889"/>
    <w:lvl w:ilvl="0">
      <w:numFmt w:val="bullet"/>
      <w:lvlText w:val="-"/>
      <w:lvlJc w:val="left"/>
      <w:pPr>
        <w:tabs>
          <w:tab w:val="num" w:pos="283"/>
        </w:tabs>
        <w:ind w:left="283" w:firstLine="59"/>
      </w:pPr>
      <w:rPr>
        <w:rFonts w:hint="default"/>
        <w:b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3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0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7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5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2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9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6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3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9CE"/>
    <w:rsid w:val="00364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locked="0" w:semiHidden="1" w:uiPriority="99" w:unhideWhenUsed="1"/>
    <w:lsdException w:name="Note Level 2" w:locked="0" w:semiHidden="1" w:uiPriority="99" w:unhideWhenUsed="1"/>
    <w:lsdException w:name="Note Level 3" w:locked="0" w:semiHidden="1" w:uiPriority="99" w:unhideWhenUsed="1"/>
    <w:lsdException w:name="Note Level 4" w:locked="0" w:semiHidden="1" w:uiPriority="99" w:unhideWhenUsed="1"/>
    <w:lsdException w:name="Note Level 5" w:locked="0" w:semiHidden="1" w:uiPriority="99" w:unhideWhenUsed="1"/>
    <w:lsdException w:name="Note Level 6" w:locked="0" w:semiHidden="1" w:uiPriority="99" w:unhideWhenUsed="1"/>
    <w:lsdException w:name="Note Level 7" w:locked="0" w:semiHidden="1" w:uiPriority="99" w:unhideWhenUsed="1"/>
    <w:lsdException w:name="Note Level 8" w:locked="0" w:semiHidden="1" w:uiPriority="99" w:unhideWhenUsed="1"/>
    <w:lsdException w:name="Note Level 9" w:locked="0" w:semiHidden="1" w:uiPriority="99" w:unhideWhenUsed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Normal">
    <w:name w:val="Normal"/>
    <w:qFormat/>
    <w:rPr>
      <w:rFonts w:eastAsia="ヒラギノ角ゴ Pro W3"/>
      <w:color w:val="000000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eader1">
    <w:name w:val="Header1"/>
    <w:pPr>
      <w:tabs>
        <w:tab w:val="center" w:pos="4153"/>
        <w:tab w:val="right" w:pos="8306"/>
      </w:tabs>
    </w:pPr>
    <w:rPr>
      <w:rFonts w:eastAsia="ヒラギノ角ゴ Pro W3"/>
      <w:color w:val="000000"/>
      <w:sz w:val="24"/>
    </w:rPr>
  </w:style>
  <w:style w:type="paragraph" w:customStyle="1" w:styleId="FreeForm">
    <w:name w:val="Free Form"/>
    <w:rPr>
      <w:rFonts w:eastAsia="ヒラギノ角ゴ Pro W3"/>
      <w:color w:val="000000"/>
      <w:lang w:val="en-US"/>
    </w:rPr>
  </w:style>
  <w:style w:type="paragraph" w:customStyle="1" w:styleId="Heading7A">
    <w:name w:val="Heading 7 A"/>
    <w:next w:val="Normal"/>
    <w:pPr>
      <w:spacing w:before="240" w:after="60"/>
      <w:outlineLvl w:val="6"/>
    </w:pPr>
    <w:rPr>
      <w:rFonts w:eastAsia="ヒラギノ角ゴ Pro W3"/>
      <w:color w:val="000000"/>
      <w:sz w:val="24"/>
      <w:lang w:val="en-AU"/>
    </w:rPr>
  </w:style>
  <w:style w:type="paragraph" w:customStyle="1" w:styleId="Heading9A">
    <w:name w:val="Heading 9 A"/>
    <w:next w:val="Normal"/>
    <w:pPr>
      <w:spacing w:before="240" w:after="60"/>
      <w:outlineLvl w:val="8"/>
    </w:pPr>
    <w:rPr>
      <w:rFonts w:ascii="Arial" w:eastAsia="ヒラギノ角ゴ Pro W3" w:hAnsi="Arial"/>
      <w:color w:val="000000"/>
      <w:sz w:val="22"/>
      <w:lang w:val="en-AU"/>
    </w:rPr>
  </w:style>
  <w:style w:type="paragraph" w:customStyle="1" w:styleId="heading7">
    <w:name w:val="heading 7"/>
    <w:next w:val="Normal"/>
    <w:pPr>
      <w:spacing w:before="240" w:after="60"/>
      <w:outlineLvl w:val="6"/>
    </w:pPr>
    <w:rPr>
      <w:rFonts w:eastAsia="ヒラギノ角ゴ Pro W3"/>
      <w:color w:val="000000"/>
      <w:sz w:val="24"/>
      <w:lang w:val="en-AU"/>
    </w:rPr>
  </w:style>
  <w:style w:type="paragraph" w:customStyle="1" w:styleId="BodyText31">
    <w:name w:val="Body Text 31"/>
    <w:pPr>
      <w:spacing w:after="120"/>
    </w:pPr>
    <w:rPr>
      <w:rFonts w:eastAsia="ヒラギノ角ゴ Pro W3"/>
      <w:color w:val="000000"/>
      <w:sz w:val="16"/>
    </w:rPr>
  </w:style>
  <w:style w:type="paragraph" w:customStyle="1" w:styleId="Heading5A">
    <w:name w:val="Heading 5 A"/>
    <w:next w:val="Normal"/>
    <w:pPr>
      <w:spacing w:before="240" w:after="60"/>
      <w:outlineLvl w:val="4"/>
    </w:pPr>
    <w:rPr>
      <w:rFonts w:ascii="Times New Roman Bold Italic" w:eastAsia="ヒラギノ角ゴ Pro W3" w:hAnsi="Times New Roman Bold Italic"/>
      <w:color w:val="000000"/>
      <w:sz w:val="26"/>
    </w:rPr>
  </w:style>
  <w:style w:type="paragraph" w:customStyle="1" w:styleId="Body">
    <w:name w:val="Body"/>
    <w:rPr>
      <w:rFonts w:ascii="Helvetica" w:eastAsia="ヒラギノ角ゴ Pro W3" w:hAnsi="Helvetica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locked="0" w:semiHidden="1" w:uiPriority="99" w:unhideWhenUsed="1"/>
    <w:lsdException w:name="Note Level 2" w:locked="0" w:semiHidden="1" w:uiPriority="99" w:unhideWhenUsed="1"/>
    <w:lsdException w:name="Note Level 3" w:locked="0" w:semiHidden="1" w:uiPriority="99" w:unhideWhenUsed="1"/>
    <w:lsdException w:name="Note Level 4" w:locked="0" w:semiHidden="1" w:uiPriority="99" w:unhideWhenUsed="1"/>
    <w:lsdException w:name="Note Level 5" w:locked="0" w:semiHidden="1" w:uiPriority="99" w:unhideWhenUsed="1"/>
    <w:lsdException w:name="Note Level 6" w:locked="0" w:semiHidden="1" w:uiPriority="99" w:unhideWhenUsed="1"/>
    <w:lsdException w:name="Note Level 7" w:locked="0" w:semiHidden="1" w:uiPriority="99" w:unhideWhenUsed="1"/>
    <w:lsdException w:name="Note Level 8" w:locked="0" w:semiHidden="1" w:uiPriority="99" w:unhideWhenUsed="1"/>
    <w:lsdException w:name="Note Level 9" w:locked="0" w:semiHidden="1" w:uiPriority="99" w:unhideWhenUsed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Normal">
    <w:name w:val="Normal"/>
    <w:qFormat/>
    <w:rPr>
      <w:rFonts w:eastAsia="ヒラギノ角ゴ Pro W3"/>
      <w:color w:val="000000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eader1">
    <w:name w:val="Header1"/>
    <w:pPr>
      <w:tabs>
        <w:tab w:val="center" w:pos="4153"/>
        <w:tab w:val="right" w:pos="8306"/>
      </w:tabs>
    </w:pPr>
    <w:rPr>
      <w:rFonts w:eastAsia="ヒラギノ角ゴ Pro W3"/>
      <w:color w:val="000000"/>
      <w:sz w:val="24"/>
    </w:rPr>
  </w:style>
  <w:style w:type="paragraph" w:customStyle="1" w:styleId="FreeForm">
    <w:name w:val="Free Form"/>
    <w:rPr>
      <w:rFonts w:eastAsia="ヒラギノ角ゴ Pro W3"/>
      <w:color w:val="000000"/>
      <w:lang w:val="en-US"/>
    </w:rPr>
  </w:style>
  <w:style w:type="paragraph" w:customStyle="1" w:styleId="Heading7A">
    <w:name w:val="Heading 7 A"/>
    <w:next w:val="Normal"/>
    <w:pPr>
      <w:spacing w:before="240" w:after="60"/>
      <w:outlineLvl w:val="6"/>
    </w:pPr>
    <w:rPr>
      <w:rFonts w:eastAsia="ヒラギノ角ゴ Pro W3"/>
      <w:color w:val="000000"/>
      <w:sz w:val="24"/>
      <w:lang w:val="en-AU"/>
    </w:rPr>
  </w:style>
  <w:style w:type="paragraph" w:customStyle="1" w:styleId="Heading9A">
    <w:name w:val="Heading 9 A"/>
    <w:next w:val="Normal"/>
    <w:pPr>
      <w:spacing w:before="240" w:after="60"/>
      <w:outlineLvl w:val="8"/>
    </w:pPr>
    <w:rPr>
      <w:rFonts w:ascii="Arial" w:eastAsia="ヒラギノ角ゴ Pro W3" w:hAnsi="Arial"/>
      <w:color w:val="000000"/>
      <w:sz w:val="22"/>
      <w:lang w:val="en-AU"/>
    </w:rPr>
  </w:style>
  <w:style w:type="paragraph" w:customStyle="1" w:styleId="heading7">
    <w:name w:val="heading 7"/>
    <w:next w:val="Normal"/>
    <w:pPr>
      <w:spacing w:before="240" w:after="60"/>
      <w:outlineLvl w:val="6"/>
    </w:pPr>
    <w:rPr>
      <w:rFonts w:eastAsia="ヒラギノ角ゴ Pro W3"/>
      <w:color w:val="000000"/>
      <w:sz w:val="24"/>
      <w:lang w:val="en-AU"/>
    </w:rPr>
  </w:style>
  <w:style w:type="paragraph" w:customStyle="1" w:styleId="BodyText31">
    <w:name w:val="Body Text 31"/>
    <w:pPr>
      <w:spacing w:after="120"/>
    </w:pPr>
    <w:rPr>
      <w:rFonts w:eastAsia="ヒラギノ角ゴ Pro W3"/>
      <w:color w:val="000000"/>
      <w:sz w:val="16"/>
    </w:rPr>
  </w:style>
  <w:style w:type="paragraph" w:customStyle="1" w:styleId="Heading5A">
    <w:name w:val="Heading 5 A"/>
    <w:next w:val="Normal"/>
    <w:pPr>
      <w:spacing w:before="240" w:after="60"/>
      <w:outlineLvl w:val="4"/>
    </w:pPr>
    <w:rPr>
      <w:rFonts w:ascii="Times New Roman Bold Italic" w:eastAsia="ヒラギノ角ゴ Pro W3" w:hAnsi="Times New Roman Bold Italic"/>
      <w:color w:val="000000"/>
      <w:sz w:val="26"/>
    </w:rPr>
  </w:style>
  <w:style w:type="paragraph" w:customStyle="1" w:styleId="Body">
    <w:name w:val="Body"/>
    <w:rPr>
      <w:rFonts w:ascii="Helvetica" w:eastAsia="ヒラギノ角ゴ Pro W3" w:hAnsi="Helvetica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targetScreenSz w:val="544x37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1728</Words>
  <Characters>9855</Characters>
  <Application>Microsoft Macintosh Word</Application>
  <DocSecurity>0</DocSecurity>
  <Lines>82</Lines>
  <Paragraphs>23</Paragraphs>
  <ScaleCrop>false</ScaleCrop>
  <Company>ITSCI</Company>
  <LinksUpToDate>false</LinksUpToDate>
  <CharactersWithSpaces>11560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cp:lastModifiedBy>Watcharin Sarachai</cp:lastModifiedBy>
  <cp:revision>2</cp:revision>
  <dcterms:created xsi:type="dcterms:W3CDTF">2013-06-28T15:55:00Z</dcterms:created>
  <dcterms:modified xsi:type="dcterms:W3CDTF">2013-06-28T15:55:00Z</dcterms:modified>
</cp:coreProperties>
</file>