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50122D">
      <w:pPr>
        <w:spacing w:before="240" w:line="360" w:lineRule="auto"/>
        <w:jc w:val="center"/>
        <w:rPr>
          <w:rFonts w:ascii="TH SarabunPSK Bold" w:hAnsi="TH SarabunPSK Bold"/>
          <w:sz w:val="32"/>
          <w:lang w:val="en-US"/>
        </w:rPr>
      </w:pPr>
      <w:bookmarkStart w:id="0" w:name="_GoBack"/>
      <w:bookmarkEnd w:id="0"/>
      <w:r>
        <w:rPr>
          <w:rFonts w:ascii="TH SarabunPSK Bold" w:hAnsi="TH SarabunPSK Bold"/>
          <w:sz w:val="32"/>
          <w:lang w:val="en-US"/>
        </w:rPr>
        <w:t>รายละเอียดของรายวิชา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90"/>
        <w:gridCol w:w="7471"/>
      </w:tblGrid>
      <w:tr w:rsidR="00000000">
        <w:trPr>
          <w:cantSplit/>
          <w:trHeight w:val="72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ชื่อสถาบันอุดมศึกษา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มหาวิทยาลัยแม่โจ้</w:t>
            </w:r>
          </w:p>
          <w:p w:rsidR="00000000" w:rsidRDefault="0050122D">
            <w:pPr>
              <w:rPr>
                <w:rFonts w:ascii="TH SarabunPSK Bold" w:hAnsi="TH SarabunPSK Bold"/>
                <w:caps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MAEJO  </w:t>
            </w:r>
            <w:r>
              <w:rPr>
                <w:rFonts w:ascii="TH SarabunPSK Bold" w:hAnsi="TH SarabunPSK Bold"/>
                <w:caps/>
                <w:sz w:val="32"/>
                <w:lang w:val="en-US"/>
              </w:rPr>
              <w:t>University</w:t>
            </w:r>
          </w:p>
        </w:tc>
      </w:tr>
      <w:tr w:rsidR="00000000">
        <w:trPr>
          <w:cantSplit/>
          <w:trHeight w:val="43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after="24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วิทยาเขต/คณะ/ภาควิชา 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คณะ..วิทยาศาสตร์..................................  สาขาวิชา...เทคโนโลยีสารสนเทศ....................</w:t>
            </w:r>
          </w:p>
        </w:tc>
      </w:tr>
    </w:tbl>
    <w:p w:rsidR="00000000" w:rsidRDefault="0050122D">
      <w:pPr>
        <w:pStyle w:val="FreeForm"/>
        <w:ind w:left="108"/>
        <w:rPr>
          <w:rFonts w:ascii="TH SarabunPSK Bold" w:hAnsi="TH SarabunPSK Bold"/>
          <w:sz w:val="32"/>
        </w:rPr>
      </w:pPr>
    </w:p>
    <w:p w:rsidR="00000000" w:rsidRDefault="0050122D">
      <w:pPr>
        <w:pStyle w:val="Heading7A"/>
        <w:spacing w:before="320"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 xml:space="preserve">หมวดที่ 1 </w:t>
      </w:r>
      <w:r>
        <w:rPr>
          <w:rFonts w:ascii="TH SarabunPSK Bold" w:hAnsi="TH SarabunPSK Bold"/>
          <w:sz w:val="32"/>
          <w:lang w:val="en-US"/>
        </w:rPr>
        <w:t>ข้อมูลทั่วไป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22"/>
        <w:gridCol w:w="491"/>
        <w:gridCol w:w="1280"/>
        <w:gridCol w:w="547"/>
        <w:gridCol w:w="521"/>
        <w:gridCol w:w="379"/>
        <w:gridCol w:w="165"/>
        <w:gridCol w:w="1937"/>
        <w:gridCol w:w="795"/>
        <w:gridCol w:w="3525"/>
      </w:tblGrid>
      <w:tr w:rsidR="00000000">
        <w:trPr>
          <w:cantSplit/>
          <w:trHeight w:val="430"/>
        </w:trPr>
        <w:tc>
          <w:tcPr>
            <w:tcW w:w="3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</w:t>
            </w:r>
            <w:r>
              <w:rPr>
                <w:rFonts w:ascii="TH SarabunPSK Bold" w:hAnsi="TH SarabunPSK Bold"/>
                <w:sz w:val="32"/>
                <w:lang w:val="en-US"/>
              </w:rPr>
              <w:t>รหัสและชื่อรายวิชา</w:t>
            </w:r>
          </w:p>
        </w:tc>
        <w:tc>
          <w:tcPr>
            <w:tcW w:w="2481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รหัสวิชา</w:t>
            </w: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ทส 215.............. 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ชื่อรายวิชา.....การโปรแกรมฝั่งไคลเอนต์..................</w:t>
            </w:r>
          </w:p>
        </w:tc>
      </w:tr>
      <w:tr w:rsidR="00000000">
        <w:trPr>
          <w:cantSplit/>
          <w:trHeight w:val="780"/>
        </w:trPr>
        <w:tc>
          <w:tcPr>
            <w:tcW w:w="3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/>
                <w:sz w:val="32"/>
                <w:lang w:val="en-US"/>
              </w:rPr>
              <w:t>จำนวนหน่วยกิต</w:t>
            </w:r>
          </w:p>
          <w:p w:rsidR="00000000" w:rsidRDefault="0050122D"/>
        </w:tc>
        <w:tc>
          <w:tcPr>
            <w:tcW w:w="2481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>.........3..........</w:t>
            </w:r>
            <w:r>
              <w:rPr>
                <w:rFonts w:ascii="TH SarabunPSK" w:hAnsi="TH SarabunPSK"/>
                <w:sz w:val="32"/>
                <w:lang w:val="en-AU"/>
              </w:rPr>
              <w:t>หน่วยกิต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(...2.....-....3....-....5.....)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(</w:t>
            </w:r>
            <w:r>
              <w:rPr>
                <w:rFonts w:ascii="TH SarabunPSK" w:hAnsi="TH SarabunPSK"/>
                <w:sz w:val="32"/>
                <w:lang w:val="en-US"/>
              </w:rPr>
              <w:t>บรรยาย-ปฎิบัติ-ศึกษาด้วยตนเอง</w:t>
            </w:r>
            <w:r>
              <w:rPr>
                <w:rFonts w:ascii="TH SarabunPSK" w:hAnsi="TH SarabunPSK"/>
                <w:sz w:val="32"/>
                <w:lang w:val="en-AU"/>
              </w:rPr>
              <w:t>)</w:t>
            </w: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 </w:t>
            </w:r>
            <w:r>
              <w:rPr>
                <w:rFonts w:ascii="TH SarabunPSK Bold" w:hAnsi="TH SarabunPSK Bold"/>
                <w:sz w:val="32"/>
                <w:lang w:val="en-US"/>
              </w:rPr>
              <w:t>หลักสูตรและประเภทของรายวิชา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177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3.1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สำหรับ</w:t>
            </w:r>
          </w:p>
        </w:tc>
        <w:tc>
          <w:tcPr>
            <w:tcW w:w="3548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หลักสูตร...</w:t>
            </w:r>
            <w:r>
              <w:rPr>
                <w:rFonts w:ascii="Cordia New" w:hAnsi="Cordia New"/>
                <w:sz w:val="25"/>
                <w:lang w:val="en-US"/>
              </w:rPr>
              <w:t>วิ</w:t>
            </w:r>
            <w:r>
              <w:rPr>
                <w:rFonts w:ascii="Cordia New" w:hAnsi="Cordia New"/>
                <w:sz w:val="25"/>
                <w:lang w:val="en-US"/>
              </w:rPr>
              <w:t>ทยาศาสตร์มหาบัณฑิต</w:t>
            </w:r>
            <w:r>
              <w:rPr>
                <w:rFonts w:ascii="TH SarabunPSK" w:hAnsi="TH SarabunPSK"/>
                <w:sz w:val="32"/>
                <w:lang w:val="en-US"/>
              </w:rPr>
              <w:t>...............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สาขาวิชา...เทคโนโลยีสารสนเทศ.........................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177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    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สำหรับ</w:t>
            </w:r>
          </w:p>
        </w:tc>
        <w:tc>
          <w:tcPr>
            <w:tcW w:w="3548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หลายหลักสูตร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</w:pP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3383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3.2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ประเภทของรายวิชา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ศึกษาทั่วไป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</w:pP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3383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วิชาเฉพาะ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กลุ่มวิชา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แกน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เอกบังคับ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เอกเลือก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3383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วิชาเลือกเสรี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</w:pP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4. </w:t>
            </w:r>
            <w:r>
              <w:rPr>
                <w:rFonts w:ascii="TH SarabunPSK Bold" w:hAnsi="TH SarabunPSK Bold"/>
                <w:sz w:val="32"/>
                <w:lang w:val="en-US"/>
              </w:rPr>
              <w:t>อาจารย์ผู้รับผ</w:t>
            </w:r>
            <w:r>
              <w:rPr>
                <w:rFonts w:ascii="TH SarabunPSK Bold" w:hAnsi="TH SarabunPSK Bold"/>
                <w:sz w:val="32"/>
                <w:lang w:val="en-US"/>
              </w:rPr>
              <w:t>ิดชอบรายวิชา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9639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4.1  </w:t>
            </w:r>
            <w:r>
              <w:rPr>
                <w:rFonts w:ascii="TH SarabunPSK Bold" w:hAnsi="TH SarabunPSK Bold"/>
                <w:sz w:val="32"/>
                <w:lang w:val="en-AU"/>
              </w:rPr>
              <w:t>อาจารย์ผู้รับผิดชอบรายวิชา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49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</w:pPr>
          </w:p>
        </w:tc>
        <w:tc>
          <w:tcPr>
            <w:tcW w:w="9148" w:type="dxa"/>
            <w:gridSpan w:val="8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อาจารย์วัชรินทร์  สาระไชย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9639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4.2  </w:t>
            </w:r>
            <w:r>
              <w:rPr>
                <w:rFonts w:ascii="TH SarabunPSK Bold" w:hAnsi="TH SarabunPSK Bold"/>
                <w:sz w:val="32"/>
                <w:lang w:val="en-AU"/>
              </w:rPr>
              <w:t>อาจารย์ผู้สอน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49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</w:pPr>
          </w:p>
        </w:tc>
        <w:tc>
          <w:tcPr>
            <w:tcW w:w="9148" w:type="dxa"/>
            <w:gridSpan w:val="8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r>
              <w:rPr>
                <w:rFonts w:ascii="TH SarabunPSK" w:hAnsi="TH SarabunPSK"/>
                <w:sz w:val="32"/>
                <w:lang w:val="en-US"/>
              </w:rPr>
              <w:t>อาจารย์วัชรินทร์  สาระไชย.....</w:t>
            </w: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5. </w:t>
            </w:r>
            <w:r>
              <w:rPr>
                <w:rFonts w:ascii="TH SarabunPSK Bold" w:hAnsi="TH SarabunPSK Bold"/>
                <w:sz w:val="32"/>
                <w:lang w:val="en-US"/>
              </w:rPr>
              <w:t>ภาคการศึกษา / ชั้นปีที่เรียน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3218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ภาคการศึกษาที่ 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1  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2</w:t>
            </w:r>
          </w:p>
        </w:tc>
        <w:tc>
          <w:tcPr>
            <w:tcW w:w="2897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ชั้นปีที่เรียน......2........ </w:t>
            </w:r>
          </w:p>
        </w:tc>
        <w:tc>
          <w:tcPr>
            <w:tcW w:w="3523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</w:pP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6. </w:t>
            </w:r>
            <w:r>
              <w:rPr>
                <w:rFonts w:ascii="TH SarabunPSK Bold" w:hAnsi="TH SarabunPSK Bold"/>
                <w:sz w:val="32"/>
                <w:lang w:val="en-US"/>
              </w:rPr>
              <w:t>รายวิชาที่ต้องเรียนมาก่</w:t>
            </w:r>
            <w:r>
              <w:rPr>
                <w:rFonts w:ascii="TH SarabunPSK Bold" w:hAnsi="TH SarabunPSK Bold"/>
                <w:sz w:val="32"/>
                <w:lang w:val="en-US"/>
              </w:rPr>
              <w:t>อน  (pre-requisite)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2318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57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>ไม่มี</w:t>
            </w:r>
          </w:p>
        </w:tc>
        <w:tc>
          <w:tcPr>
            <w:tcW w:w="7320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7. </w:t>
            </w:r>
            <w:r>
              <w:rPr>
                <w:rFonts w:ascii="TH SarabunPSK Bold" w:hAnsi="TH SarabunPSK Bold"/>
                <w:sz w:val="32"/>
                <w:lang w:val="en-US"/>
              </w:rPr>
              <w:t>รายวิชาที่ต้องเรียนพร้อมกัน  (co-requisites)  (ถ้ามี)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2318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57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>ไม่มี</w:t>
            </w:r>
          </w:p>
        </w:tc>
        <w:tc>
          <w:tcPr>
            <w:tcW w:w="7320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</w:tr>
    </w:tbl>
    <w:p w:rsidR="00000000" w:rsidRDefault="0050122D">
      <w:pPr>
        <w:pStyle w:val="FreeForm"/>
        <w:ind w:left="108"/>
        <w:rPr>
          <w:rFonts w:ascii="TH SarabunPSK Bold" w:hAnsi="TH SarabunPSK Bold"/>
          <w:sz w:val="32"/>
        </w:rPr>
      </w:pPr>
    </w:p>
    <w:p w:rsidR="00000000" w:rsidRDefault="0050122D">
      <w:pPr>
        <w:rPr>
          <w:rFonts w:ascii="TH SarabunPSK Bold" w:hAnsi="TH SarabunPSK Bold"/>
          <w:sz w:val="32"/>
          <w:lang w:val="en-US"/>
        </w:rPr>
      </w:pPr>
    </w:p>
    <w:p w:rsidR="00000000" w:rsidRDefault="0050122D">
      <w:pPr>
        <w:rPr>
          <w:rFonts w:ascii="TH SarabunPSK Bold" w:hAnsi="TH SarabunPSK Bold"/>
          <w:sz w:val="32"/>
          <w:lang w:val="en-US"/>
        </w:rPr>
      </w:pPr>
    </w:p>
    <w:p w:rsidR="00000000" w:rsidRDefault="0050122D">
      <w:pPr>
        <w:rPr>
          <w:lang w:val="en-US"/>
        </w:rPr>
      </w:pPr>
    </w:p>
    <w:p w:rsidR="00000000" w:rsidRDefault="0050122D">
      <w:pPr>
        <w:rPr>
          <w:lang w:val="en-US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52"/>
        <w:gridCol w:w="528"/>
        <w:gridCol w:w="2467"/>
        <w:gridCol w:w="1057"/>
        <w:gridCol w:w="1234"/>
        <w:gridCol w:w="4324"/>
      </w:tblGrid>
      <w:tr w:rsidR="00000000">
        <w:trPr>
          <w:cantSplit/>
          <w:trHeight w:val="43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A"/>
              <w:spacing w:before="120" w:after="0"/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8.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สถานที่เรียน  </w:t>
            </w:r>
          </w:p>
        </w:tc>
      </w:tr>
      <w:tr w:rsidR="00000000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528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Wingdings" w:hAnsi="Wingdings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</w:t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ในสถานที่ตั้งของมหาวิทยาลัยแม่โจ้</w:t>
            </w: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>มหาวิทยาลัยแม่โจ้ -  เชียงใหม่</w:t>
            </w:r>
          </w:p>
        </w:tc>
      </w:tr>
      <w:tr w:rsidR="00000000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528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Wingdings" w:hAnsi="Wingdings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</w:t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นอกสถานที่ตั้งของมหาวิทยาลัยแม่โจ้</w:t>
            </w: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>มหาวิทยาลัยแม่โจ้ แพ</w:t>
            </w:r>
            <w:r>
              <w:rPr>
                <w:rFonts w:ascii="TH SarabunPSK" w:hAnsi="TH SarabunPSK"/>
                <w:sz w:val="32"/>
                <w:lang w:val="en-AU"/>
              </w:rPr>
              <w:t>ร่- เฉลิมพระเกียรติ</w:t>
            </w:r>
          </w:p>
        </w:tc>
      </w:tr>
      <w:tr w:rsidR="00000000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528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3524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5556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>มหาวิทยาลัยแม่โจ้ -  ชุมพร</w:t>
            </w: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9.</w:t>
            </w:r>
            <w:r>
              <w:rPr>
                <w:rFonts w:ascii="TH SarabunPSK Bold" w:hAnsi="TH SarabunPSK Bold"/>
                <w:sz w:val="32"/>
                <w:lang w:val="en-GB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GB"/>
              </w:rPr>
              <w:t>วันที่จัดทำหรือปรับปรุงรายละเอียดของรายวิชาครั้งล่าสุด</w:t>
            </w:r>
          </w:p>
        </w:tc>
      </w:tr>
      <w:tr w:rsidR="00000000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2995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ภาคการศึกษาที่ 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1  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2</w:t>
            </w:r>
          </w:p>
        </w:tc>
        <w:tc>
          <w:tcPr>
            <w:tcW w:w="229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ปีการศึกษา..2555.......... </w:t>
            </w:r>
          </w:p>
        </w:tc>
        <w:tc>
          <w:tcPr>
            <w:tcW w:w="432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เมื่อวันที่...31....เดือน...ตุลาคม......พ.ศ...2555.....</w:t>
            </w:r>
          </w:p>
        </w:tc>
      </w:tr>
    </w:tbl>
    <w:p w:rsidR="00000000" w:rsidRDefault="0050122D">
      <w:pPr>
        <w:pStyle w:val="FreeForm"/>
        <w:ind w:left="108"/>
        <w:rPr>
          <w:sz w:val="24"/>
        </w:rPr>
      </w:pPr>
    </w:p>
    <w:p w:rsidR="00000000" w:rsidRDefault="0050122D">
      <w:pPr>
        <w:pStyle w:val="Heading7A"/>
        <w:spacing w:before="320" w:after="240"/>
        <w:jc w:val="center"/>
        <w:rPr>
          <w:rFonts w:ascii="TH SarabunPSK" w:hAnsi="TH SarabunPSK"/>
          <w:sz w:val="32"/>
        </w:rPr>
      </w:pPr>
      <w:r>
        <w:rPr>
          <w:rFonts w:ascii="TH SarabunPSK Bold" w:hAnsi="TH SarabunPSK Bold"/>
          <w:sz w:val="32"/>
          <w:lang w:val="en-US"/>
        </w:rPr>
        <w:t>หมวดที่ 2 จุดมุ่งหมายและวัต</w:t>
      </w:r>
      <w:r>
        <w:rPr>
          <w:rFonts w:ascii="TH SarabunPSK Bold" w:hAnsi="TH SarabunPSK Bold"/>
          <w:sz w:val="32"/>
          <w:lang w:val="en-US"/>
        </w:rPr>
        <w:t>ถุประสงค์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62"/>
      </w:tblGrid>
      <w:tr w:rsidR="00000000">
        <w:trPr>
          <w:cantSplit/>
          <w:trHeight w:val="186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 </w:t>
            </w:r>
            <w:r>
              <w:rPr>
                <w:rFonts w:ascii="TH SarabunPSK Bold" w:hAnsi="TH SarabunPSK Bold"/>
                <w:sz w:val="32"/>
                <w:lang w:val="en-US"/>
              </w:rPr>
              <w:t>จุดมุ่งหมายของรายวิชา</w:t>
            </w:r>
          </w:p>
          <w:p w:rsidR="00000000" w:rsidRDefault="0050122D">
            <w:pPr>
              <w:numPr>
                <w:ilvl w:val="0"/>
                <w:numId w:val="1"/>
              </w:numPr>
              <w:tabs>
                <w:tab w:val="clear" w:pos="360"/>
                <w:tab w:val="num" w:pos="1080"/>
              </w:tabs>
              <w:ind w:left="1080" w:hanging="360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เพื่อให้นักศึกษามีความรู้ ความเข้าใจเกี่ยวกับพื้นฐาน องค์ประกอบ ประโยชน์การพัฒนางานด้านระบบเว็บไซต์</w:t>
            </w:r>
          </w:p>
          <w:p w:rsidR="00000000" w:rsidRDefault="0050122D">
            <w:pPr>
              <w:numPr>
                <w:ilvl w:val="0"/>
                <w:numId w:val="1"/>
              </w:numPr>
              <w:tabs>
                <w:tab w:val="clear" w:pos="360"/>
                <w:tab w:val="num" w:pos="1080"/>
              </w:tabs>
              <w:ind w:left="1080" w:hanging="360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เพื่อให้</w:t>
            </w:r>
            <w:r>
              <w:rPr>
                <w:rFonts w:ascii="TH SarabunPSK" w:hAnsi="TH SarabunPSK"/>
                <w:sz w:val="32"/>
              </w:rPr>
              <w:t>นักศึกษาสามารถ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ออกแบบและพัฒนาเว็บ การติดต่อระหว่างเบราเซอร์ร่วมเทคโนโลยีทางด้าน HTML และ </w:t>
            </w:r>
            <w:r>
              <w:rPr>
                <w:rFonts w:ascii="TH SarabunPSK" w:hAnsi="TH SarabunPSK"/>
                <w:sz w:val="32"/>
                <w:lang w:val="en-AU"/>
              </w:rPr>
              <w:t>JavaScript</w:t>
            </w:r>
          </w:p>
        </w:tc>
      </w:tr>
      <w:tr w:rsidR="00000000">
        <w:trPr>
          <w:cantSplit/>
          <w:trHeight w:val="114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/>
                <w:sz w:val="32"/>
                <w:lang w:val="en-US"/>
              </w:rPr>
              <w:t>วัตถุประส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งค์ในการพัฒนา/ปรับปรุงรายวิชา </w:t>
            </w:r>
          </w:p>
          <w:p w:rsidR="00000000" w:rsidRDefault="0050122D">
            <w:pPr>
              <w:numPr>
                <w:ilvl w:val="0"/>
                <w:numId w:val="2"/>
              </w:numPr>
              <w:tabs>
                <w:tab w:val="clear" w:pos="360"/>
                <w:tab w:val="num" w:pos="1080"/>
              </w:tabs>
              <w:ind w:left="1080" w:hanging="360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เพื่อความทันสมัย และความสอดคล้องของรายละเอียด เนื้อหาของรายวิชา กับเทคโนโลยีในปัจจุบั</w:t>
            </w:r>
            <w:r>
              <w:rPr>
                <w:rFonts w:ascii="TH SarabunPSK" w:hAnsi="TH SarabunPSK"/>
                <w:sz w:val="32"/>
                <w:lang w:val="en-US"/>
              </w:rPr>
              <w:t>น</w:t>
            </w:r>
          </w:p>
          <w:p w:rsidR="00000000" w:rsidRDefault="0050122D">
            <w:pPr>
              <w:numPr>
                <w:ilvl w:val="0"/>
                <w:numId w:val="2"/>
              </w:numPr>
              <w:tabs>
                <w:tab w:val="clear" w:pos="360"/>
                <w:tab w:val="num" w:pos="1080"/>
              </w:tabs>
              <w:ind w:left="1080" w:hanging="360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เพื่อให้นักศึกษาสามารถนำเนื้อหา ไปประยุกต์ใช้งานได้</w:t>
            </w:r>
          </w:p>
        </w:tc>
      </w:tr>
    </w:tbl>
    <w:p w:rsidR="00000000" w:rsidRDefault="0050122D">
      <w:pPr>
        <w:pStyle w:val="FreeForm"/>
        <w:ind w:left="108"/>
        <w:rPr>
          <w:rFonts w:ascii="TH SarabunPSK" w:hAnsi="TH SarabunPSK"/>
          <w:sz w:val="32"/>
        </w:rPr>
      </w:pPr>
    </w:p>
    <w:p w:rsidR="00000000" w:rsidRDefault="0050122D">
      <w:pPr>
        <w:pStyle w:val="Heading9A"/>
        <w:spacing w:before="320" w:after="240"/>
        <w:jc w:val="center"/>
        <w:rPr>
          <w:rFonts w:ascii="TH SarabunPSK" w:hAnsi="TH SarabunPSK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หมวดที่ 3 ลักษณะและการดำเนินการ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46"/>
        <w:gridCol w:w="2664"/>
        <w:gridCol w:w="2432"/>
        <w:gridCol w:w="2379"/>
      </w:tblGrid>
      <w:tr w:rsidR="00000000">
        <w:trPr>
          <w:cantSplit/>
          <w:trHeight w:val="228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A"/>
              <w:spacing w:before="120" w:after="12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1.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คำอธิบายรายวิชา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  (</w:t>
            </w:r>
            <w:r>
              <w:rPr>
                <w:rFonts w:ascii="TH SarabunPSK Bold" w:hAnsi="TH SarabunPSK Bold"/>
                <w:sz w:val="32"/>
                <w:lang w:val="en-US"/>
              </w:rPr>
              <w:t>Course  Description)</w:t>
            </w:r>
          </w:p>
          <w:p w:rsidR="00000000" w:rsidRDefault="0050122D">
            <w:pPr>
              <w:ind w:firstLine="702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การโปรแกร</w:t>
            </w:r>
            <w:r>
              <w:rPr>
                <w:rFonts w:ascii="TH SarabunPSK" w:hAnsi="TH SarabunPSK"/>
                <w:sz w:val="32"/>
                <w:lang w:val="en-US"/>
              </w:rPr>
              <w:t>มผ่านเว็บโดยเน้นทางด้านไคลเอนต์ โดยอาศัยแนวความคิดเชิงวัตถุในส่วนที่เป็นการทำงานร่วมกับภาษาสคริปต์และภาษาเชิงรูปแบบ เช่น HTML ในการพัฒนาเว็บ การติดต่อระหว่างเบราเซอร์ร่วมกับ HTML และภาษาสคริปต์ โดยเน้นไปที่การแสดงผล ฟอร์ม การสร้างภาพเคลื่อนไหวตลอดจนการทำงา</w:t>
            </w:r>
            <w:r>
              <w:rPr>
                <w:rFonts w:ascii="TH SarabunPSK" w:hAnsi="TH SarabunPSK"/>
                <w:sz w:val="32"/>
                <w:lang w:val="en-US"/>
              </w:rPr>
              <w:t>นแบบมัลติมีเดียรูปแบบต่าง ๆ รวมไปถึงหลักการเบื้องต้นในการติดต่อกับระบบฐานข้อมูล และการติดต่อระหว่างภาษาสคริปต์และภาษาเชิงรูปแบบสมัยใหม่ เช่น XML</w:t>
            </w:r>
          </w:p>
        </w:tc>
      </w:tr>
      <w:tr w:rsidR="00000000">
        <w:trPr>
          <w:cantSplit/>
          <w:trHeight w:val="647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A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2. </w:t>
            </w:r>
            <w:r>
              <w:rPr>
                <w:rFonts w:ascii="TH SarabunPSK" w:hAnsi="TH SarabunPSK"/>
                <w:sz w:val="32"/>
                <w:lang w:val="en-US"/>
              </w:rPr>
              <w:t>จำนวนชั่วโมงที่ใช้</w:t>
            </w:r>
            <w:r>
              <w:rPr>
                <w:rFonts w:ascii="TH SarabunPSK" w:hAnsi="TH SarabunPSK"/>
                <w:sz w:val="32"/>
                <w:lang w:val="en-US"/>
              </w:rPr>
              <w:t>ต่อภาคการศึกษา</w:t>
            </w:r>
          </w:p>
        </w:tc>
      </w:tr>
      <w:tr w:rsidR="00000000">
        <w:trPr>
          <w:cantSplit/>
          <w:trHeight w:val="72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lastRenderedPageBreak/>
              <w:t>บรรยาย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สอนเสริม</w:t>
            </w:r>
            <w:r>
              <w:rPr>
                <w:rFonts w:ascii="TH SarabunPSK" w:hAnsi="TH SarabunPSK"/>
                <w:sz w:val="32"/>
              </w:rPr>
              <w:t xml:space="preserve"> (</w:t>
            </w:r>
            <w:r>
              <w:rPr>
                <w:rFonts w:ascii="TH SarabunPSK" w:hAnsi="TH SarabunPSK"/>
                <w:sz w:val="32"/>
                <w:lang w:val="en-US"/>
              </w:rPr>
              <w:t>ถ้ามี)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A"/>
              <w:spacing w:after="120"/>
              <w:jc w:val="center"/>
              <w:rPr>
                <w:rFonts w:ascii="TH SarabunPSK" w:hAnsi="TH SarabunPSK"/>
                <w:spacing w:val="-4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การฝึกปฏิบัติ/งาน</w:t>
            </w:r>
            <w:r>
              <w:rPr>
                <w:rFonts w:ascii="TH SarabunPSK" w:hAnsi="TH SarabunPSK"/>
                <w:spacing w:val="-4"/>
                <w:sz w:val="32"/>
                <w:lang w:val="en-US"/>
              </w:rPr>
              <w:t>ภาคสนาม/การฝึกงาน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การศึกษาด้วยตน</w:t>
            </w:r>
            <w:r>
              <w:rPr>
                <w:rFonts w:ascii="TH SarabunPSK" w:hAnsi="TH SarabunPSK"/>
                <w:sz w:val="32"/>
                <w:lang w:val="en-US"/>
              </w:rPr>
              <w:t>เอง</w:t>
            </w:r>
          </w:p>
        </w:tc>
      </w:tr>
      <w:tr w:rsidR="00000000">
        <w:trPr>
          <w:cantSplit/>
          <w:trHeight w:val="85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30 ชั่วโมงต่อภาคการศึกษา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มีการฝึกปฏิบัติงาน 45 ชั่วโมง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heading7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การศึกษาด้วยตนเอง 6ชั่วโมงต่อสัปดาห์</w:t>
            </w:r>
          </w:p>
        </w:tc>
      </w:tr>
      <w:tr w:rsidR="00000000">
        <w:trPr>
          <w:cantSplit/>
          <w:trHeight w:val="120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BodyText31"/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 </w:t>
            </w:r>
            <w:r>
              <w:rPr>
                <w:rFonts w:ascii="TH SarabunPSK Bold" w:hAnsi="TH SarabunPSK Bold"/>
                <w:sz w:val="32"/>
                <w:lang w:val="en-US"/>
              </w:rPr>
              <w:t>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000000" w:rsidRDefault="0050122D">
            <w:pPr>
              <w:pStyle w:val="BodyText31"/>
              <w:ind w:firstLine="612"/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ให้คำปรึกษานอกชั้นเรี</w:t>
            </w:r>
            <w:r>
              <w:rPr>
                <w:rFonts w:ascii="TH SarabunPSK" w:hAnsi="TH SarabunPSK"/>
                <w:sz w:val="32"/>
                <w:lang w:val="en-US"/>
              </w:rPr>
              <w:t>ยน 5 ชั่วโมงต่อสัปดาห์ และให้นักศึกษาสามารถถามตอบปัญหาได้ทาง Web Board ของสาขาเทคโนโลยีสารสนเทศ</w:t>
            </w:r>
          </w:p>
        </w:tc>
      </w:tr>
    </w:tbl>
    <w:p w:rsidR="00000000" w:rsidRDefault="0050122D">
      <w:pPr>
        <w:pStyle w:val="FreeForm"/>
        <w:ind w:left="108"/>
        <w:rPr>
          <w:rFonts w:ascii="TH SarabunPSK" w:hAnsi="TH SarabunPSK"/>
          <w:sz w:val="32"/>
        </w:rPr>
      </w:pPr>
    </w:p>
    <w:p w:rsidR="00000000" w:rsidRDefault="0050122D">
      <w:pPr>
        <w:spacing w:before="32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หมวดที่ 4 การพัฒนาผลการเรียนรู้ของนักศึกษา</w:t>
      </w:r>
    </w:p>
    <w:p w:rsidR="00000000" w:rsidRDefault="0050122D">
      <w:pPr>
        <w:pStyle w:val="Heading5A"/>
        <w:spacing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แผนที่แสดงการกระจายความรับผิดชอบต่อของรายวิชา (Curriculum Mapping)</w:t>
      </w:r>
    </w:p>
    <w:tbl>
      <w:tblPr>
        <w:tblW w:w="0" w:type="auto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0"/>
        <w:gridCol w:w="317"/>
        <w:gridCol w:w="317"/>
        <w:gridCol w:w="317"/>
        <w:gridCol w:w="317"/>
        <w:gridCol w:w="317"/>
        <w:gridCol w:w="317"/>
        <w:gridCol w:w="323"/>
        <w:gridCol w:w="317"/>
        <w:gridCol w:w="317"/>
        <w:gridCol w:w="317"/>
        <w:gridCol w:w="317"/>
        <w:gridCol w:w="317"/>
        <w:gridCol w:w="317"/>
        <w:gridCol w:w="317"/>
        <w:gridCol w:w="324"/>
        <w:gridCol w:w="317"/>
        <w:gridCol w:w="317"/>
        <w:gridCol w:w="317"/>
        <w:gridCol w:w="320"/>
        <w:gridCol w:w="317"/>
        <w:gridCol w:w="317"/>
        <w:gridCol w:w="317"/>
        <w:gridCol w:w="317"/>
        <w:gridCol w:w="317"/>
        <w:gridCol w:w="322"/>
        <w:gridCol w:w="317"/>
        <w:gridCol w:w="317"/>
        <w:gridCol w:w="317"/>
        <w:gridCol w:w="320"/>
      </w:tblGrid>
      <w:tr w:rsidR="00000000">
        <w:trPr>
          <w:cantSplit/>
          <w:trHeight w:val="1920"/>
          <w:jc w:val="center"/>
        </w:trPr>
        <w:tc>
          <w:tcPr>
            <w:tcW w:w="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รายวิชา</w:t>
            </w:r>
          </w:p>
        </w:tc>
        <w:tc>
          <w:tcPr>
            <w:tcW w:w="2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50122D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 </w:t>
            </w:r>
            <w:r>
              <w:rPr>
                <w:rFonts w:ascii="TH SarabunPSK" w:hAnsi="TH SarabunPSK"/>
                <w:sz w:val="28"/>
              </w:rPr>
              <w:t>คุณธรรมจริยธรรม</w:t>
            </w:r>
          </w:p>
        </w:tc>
        <w:tc>
          <w:tcPr>
            <w:tcW w:w="2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50122D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 </w:t>
            </w:r>
            <w:r>
              <w:rPr>
                <w:rFonts w:ascii="TH SarabunPSK" w:hAnsi="TH SarabunPSK"/>
                <w:sz w:val="28"/>
              </w:rPr>
              <w:t>ความรู้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50122D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 </w:t>
            </w:r>
            <w:r>
              <w:rPr>
                <w:rFonts w:ascii="TH SarabunPSK" w:hAnsi="TH SarabunPSK"/>
                <w:sz w:val="28"/>
              </w:rPr>
              <w:t>ทักษะทา</w:t>
            </w:r>
            <w:r>
              <w:rPr>
                <w:rFonts w:ascii="TH SarabunPSK" w:hAnsi="TH SarabunPSK"/>
                <w:sz w:val="28"/>
              </w:rPr>
              <w:t>งปัญญา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50122D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4. </w:t>
            </w:r>
            <w:r>
              <w:rPr>
                <w:rFonts w:ascii="TH SarabunPSK" w:hAnsi="TH SarabunPSK"/>
                <w:sz w:val="28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50122D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 </w:t>
            </w:r>
            <w:r>
              <w:rPr>
                <w:rFonts w:ascii="TH SarabunPSK" w:hAnsi="TH SarabunPSK"/>
                <w:sz w:val="28"/>
              </w:rPr>
              <w:t>ทักษะการวิเคราะห์เชิงตัวเลขและการใช้เทคโนโลยีสารสนเทศ</w:t>
            </w:r>
          </w:p>
        </w:tc>
      </w:tr>
      <w:tr w:rsidR="00000000">
        <w:trPr>
          <w:cantSplit/>
          <w:trHeight w:val="120"/>
          <w:jc w:val="center"/>
        </w:trPr>
        <w:tc>
          <w:tcPr>
            <w:tcW w:w="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8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</w:tr>
      <w:tr w:rsidR="00000000">
        <w:trPr>
          <w:cantSplit/>
          <w:trHeight w:val="320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  <w:rPr>
                <w:rFonts w:ascii="TH SarabunPSK" w:hAnsi="TH SarabunPSK"/>
                <w:sz w:val="26"/>
              </w:rPr>
            </w:pPr>
            <w:r>
              <w:rPr>
                <w:rFonts w:ascii="TH SarabunPSK" w:hAnsi="TH SarabunPSK"/>
                <w:sz w:val="26"/>
              </w:rPr>
              <w:t>ทส 215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</w:tr>
    </w:tbl>
    <w:p w:rsidR="00000000" w:rsidRDefault="0050122D">
      <w:pPr>
        <w:jc w:val="center"/>
        <w:rPr>
          <w:rFonts w:ascii="TH SarabunPSK" w:hAnsi="TH SarabunPSK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552"/>
        <w:gridCol w:w="3694"/>
        <w:gridCol w:w="2716"/>
      </w:tblGrid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คุณธรรม จริยธรรม</w:t>
            </w:r>
          </w:p>
        </w:tc>
      </w:tr>
      <w:tr w:rsidR="00000000">
        <w:trPr>
          <w:cantSplit/>
          <w:trHeight w:val="4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คุ</w:t>
            </w:r>
            <w:r>
              <w:rPr>
                <w:rFonts w:ascii="TH SarabunPSK Bold" w:hAnsi="TH SarabunPSK Bold"/>
                <w:sz w:val="32"/>
                <w:lang w:val="en-US"/>
              </w:rPr>
              <w:t>ณธรรม จริยธรรมที่ต้องพัฒนา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วิธีการสอน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1.2 </w:t>
            </w:r>
            <w:r>
              <w:rPr>
                <w:rFonts w:ascii="TH SarabunPSK" w:hAnsi="TH SarabunPSK"/>
                <w:sz w:val="28"/>
              </w:rPr>
              <w:t>มีวินัย ตรงต่อเวลา และความรับผิดชอบต่อตนเอง วิชาชีพและสังคม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</w:tr>
      <w:tr w:rsidR="00000000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FreeForm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1.3 </w:t>
            </w:r>
            <w:r>
              <w:rPr>
                <w:rFonts w:ascii="TH SarabunPSK" w:hAnsi="TH SarabunPSK"/>
                <w:sz w:val="28"/>
              </w:rPr>
              <w:t>มีภาวะความเป็นผู้นำและผู้ตาม สามารถทำงานเป็นทีมและสามารถแก้ไขข้อขัดแย้งและลำดับความสำคัญ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</w:tr>
      <w:tr w:rsidR="00000000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1.4 </w:t>
            </w:r>
            <w:r>
              <w:rPr>
                <w:rFonts w:ascii="TH SarabunPSK" w:hAnsi="TH SarabunPSK"/>
                <w:sz w:val="28"/>
              </w:rPr>
              <w:t>เ</w:t>
            </w:r>
            <w:r>
              <w:rPr>
                <w:rFonts w:ascii="TH SarabunPSK" w:hAnsi="TH SarabunPSK"/>
                <w:sz w:val="28"/>
              </w:rPr>
              <w:t>คารพสิทธิและรับฟังความคิดเป็นของผู้อื่น รวมทั้งเคารพในคุณค่าและศักดิ์ศรีของความเป็นมนุษย์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</w:tr>
      <w:tr w:rsidR="00000000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1.5 </w:t>
            </w:r>
            <w:r>
              <w:rPr>
                <w:rFonts w:ascii="TH SarabunPSK" w:hAnsi="TH SarabunPSK"/>
                <w:sz w:val="28"/>
              </w:rPr>
              <w:t>เคารพกฎระเบียบและข้อบังคับต่าง ๆ ขององค์กรและสังคม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</w:tr>
      <w:tr w:rsidR="00000000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1.6 </w:t>
            </w:r>
            <w:r>
              <w:rPr>
                <w:rFonts w:ascii="TH SarabunPSK" w:hAnsi="TH SarabunPSK"/>
                <w:sz w:val="28"/>
              </w:rPr>
              <w:t>สามารถวิเคราะห์ผลกระทบจากการใช้คอมพิวเตอร์ต่อบุคคลองค์กรและสังคม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</w:t>
            </w:r>
            <w:r>
              <w:rPr>
                <w:rFonts w:ascii="TH SarabunPSK" w:hAnsi="TH SarabunPSK"/>
                <w:sz w:val="28"/>
              </w:rPr>
              <w:t>ทรกในเนื่อหาและทำงานพิเศษ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ประเมินผลสัมฤทธิ์ของงานที่ได้รับมอบหมาย</w:t>
            </w:r>
          </w:p>
        </w:tc>
      </w:tr>
      <w:tr w:rsidR="00000000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1.7 </w:t>
            </w:r>
            <w:r>
              <w:rPr>
                <w:rFonts w:ascii="TH SarabunPSK" w:hAnsi="TH SarabunPSK"/>
                <w:sz w:val="28"/>
              </w:rPr>
              <w:t>มีจรรยาบรรณทางวิชาการและวิชาชีพ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สอนแทรกในเนื่อหาและทำงานพิเศษ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ประเมินผลสัมฤทธิ์ของงานที่ได้รับมอบหมาย</w:t>
            </w:r>
          </w:p>
        </w:tc>
      </w:tr>
      <w:tr w:rsidR="00000000">
        <w:trPr>
          <w:cantSplit/>
          <w:trHeight w:val="128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FreeForm"/>
              <w:rPr>
                <w:rFonts w:ascii="TH SarabunPSK" w:hAnsi="TH SarabunPSK"/>
                <w:sz w:val="28"/>
              </w:rPr>
            </w:pPr>
          </w:p>
          <w:p w:rsidR="00000000" w:rsidRDefault="0050122D">
            <w:pPr>
              <w:pStyle w:val="FreeForm"/>
              <w:rPr>
                <w:rFonts w:ascii="TH SarabunPSK" w:hAnsi="TH SarabunPSK"/>
                <w:sz w:val="28"/>
              </w:rPr>
            </w:pPr>
          </w:p>
          <w:p w:rsidR="00000000" w:rsidRDefault="0050122D">
            <w:pPr>
              <w:pStyle w:val="FreeForm"/>
              <w:rPr>
                <w:rFonts w:ascii="TH SarabunPSK" w:hAnsi="TH SarabunPSK"/>
                <w:sz w:val="28"/>
              </w:rPr>
            </w:pPr>
          </w:p>
          <w:p w:rsidR="00000000" w:rsidRDefault="0050122D">
            <w:pPr>
              <w:pStyle w:val="FreeForm"/>
            </w:pP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</w:tr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ความรู้</w:t>
            </w:r>
          </w:p>
        </w:tc>
      </w:tr>
      <w:tr w:rsidR="00000000">
        <w:trPr>
          <w:cantSplit/>
          <w:trHeight w:val="4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ความรู้ที่ต้องได้รับ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วิธีการสอน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360" w:hanging="360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2.1 </w:t>
            </w:r>
            <w:r>
              <w:rPr>
                <w:rFonts w:ascii="TH SarabunPSK" w:hAnsi="TH SarabunPSK"/>
                <w:sz w:val="28"/>
                <w:lang w:val="en-US"/>
              </w:rPr>
              <w:t>มีความรู</w:t>
            </w:r>
            <w:r>
              <w:rPr>
                <w:rFonts w:ascii="TH SarabunPSK" w:hAnsi="TH SarabunPSK"/>
                <w:sz w:val="28"/>
                <w:lang w:val="en-US"/>
              </w:rPr>
              <w:t>้และความเข้าใจเกี่ยวกับหลักการและทฤษฎีที่สำคัญในเนื้อหาสาขาวิชาเทคโนโลยีสารสนเทศ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สอนโดยวิธีบรรยาย ปฏิบัติ ยกตัวอย่าง และทำแบบฝึกหัด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การสอบทฤษฎีกลางภาคและปลายภาค</w:t>
            </w:r>
          </w:p>
        </w:tc>
      </w:tr>
      <w:tr w:rsidR="00000000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2.2 </w:t>
            </w:r>
            <w:r>
              <w:rPr>
                <w:rFonts w:ascii="TH SarabunPSK" w:hAnsi="TH SarabunPSK"/>
                <w:sz w:val="28"/>
              </w:rPr>
              <w:t>สามารถวิเคราะห์ปัญหา เข้าใจและอธิบายความต้องการทางคอมพิวเตอร์ รวมทั้งประยุกต์ความรู้ ทักษะ</w:t>
            </w:r>
            <w:r>
              <w:rPr>
                <w:rFonts w:ascii="TH SarabunPSK" w:hAnsi="TH SarabunPSK"/>
                <w:sz w:val="28"/>
              </w:rPr>
              <w:t xml:space="preserve"> </w:t>
            </w:r>
            <w:r>
              <w:rPr>
                <w:rFonts w:ascii="TH SarabunPSK" w:hAnsi="TH SarabunPSK"/>
                <w:sz w:val="28"/>
              </w:rPr>
              <w:t>และการใช้เครื่องมือที่เหมาะสมกับการแก้ปัญหา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ให้นักศึกษาทำโจทย์ปัญหาที่ต้องใช้การเขียนโปรแกรมเพื่อแก้ปัญหาโจทย์ทางคณิตศาสตร์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การสอบปฎิบัติกลางภาคและปลายภาค</w:t>
            </w:r>
          </w:p>
        </w:tc>
      </w:tr>
      <w:tr w:rsidR="00000000">
        <w:trPr>
          <w:cantSplit/>
          <w:trHeight w:val="9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2.4 </w:t>
            </w:r>
            <w:r>
              <w:rPr>
                <w:rFonts w:ascii="TH SarabunPSK" w:hAnsi="TH SarabunPSK"/>
                <w:sz w:val="28"/>
              </w:rPr>
              <w:t>สามารถติดตามความก้าวหน้าและวิวัฒนาการคอมพิวเตอร์ รวมทั้งการนำไปประยุกต์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</w:tr>
      <w:tr w:rsidR="00000000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2.7 </w:t>
            </w:r>
            <w:r>
              <w:rPr>
                <w:rFonts w:ascii="TH SarabunPSK" w:hAnsi="TH SarabunPSK"/>
                <w:sz w:val="28"/>
              </w:rPr>
              <w:t>มีประสบการณ์ในการพัฒนาและ/หรือการประยุกต์ซอฟต์แวร์ที่ใช้งานได้จริง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ตัวอย่างโครงงานพิเศษให้นักศึกษาค้นคว้าและการให้คำปรึกษา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ประเมิลผลจากโครงงานพิเศษที่นักศึกษาทำ</w:t>
            </w:r>
          </w:p>
        </w:tc>
      </w:tr>
    </w:tbl>
    <w:p w:rsidR="00000000" w:rsidRDefault="0050122D">
      <w:pPr>
        <w:pStyle w:val="FreeForm"/>
        <w:ind w:left="108"/>
        <w:rPr>
          <w:rFonts w:ascii="TH SarabunPSK" w:hAnsi="TH SarabunPSK"/>
          <w:sz w:val="32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5146"/>
        <w:gridCol w:w="2785"/>
        <w:gridCol w:w="2031"/>
      </w:tblGrid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3.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ทักษะทางปัญญา</w:t>
            </w:r>
          </w:p>
        </w:tc>
      </w:tr>
      <w:tr w:rsidR="00000000">
        <w:trPr>
          <w:cantSplit/>
          <w:trHeight w:val="4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ทักษะทางปัญญาที่ต้องพัฒนา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4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3.1 </w:t>
            </w:r>
            <w:r>
              <w:rPr>
                <w:rFonts w:ascii="TH SarabunPSK" w:hAnsi="TH SarabunPSK"/>
                <w:sz w:val="28"/>
                <w:lang w:val="en-US"/>
              </w:rPr>
              <w:t>คิดอย่างมีวิจาร</w:t>
            </w:r>
            <w:r>
              <w:rPr>
                <w:rFonts w:ascii="TH SarabunPSK" w:hAnsi="TH SarabunPSK"/>
                <w:sz w:val="28"/>
                <w:lang w:val="en-US"/>
              </w:rPr>
              <w:t>ณญาณและอย่างเป็นระบบ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pStyle w:val="FreeForm"/>
            </w:pPr>
          </w:p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3.3 </w:t>
            </w:r>
            <w:r>
              <w:rPr>
                <w:rFonts w:ascii="TH SarabunPSK" w:hAnsi="TH SarabunPSK"/>
                <w:sz w:val="28"/>
                <w:lang w:val="en-US"/>
              </w:rPr>
              <w:t>สามารถรวบรวม ศึกษา วิเคราะห์ และสรุปประเด็นปัญหาและความต้องการ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3.4 </w:t>
            </w:r>
            <w:r>
              <w:rPr>
                <w:rFonts w:ascii="TH SarabunPSK" w:hAnsi="TH SarabunPSK"/>
                <w:sz w:val="28"/>
              </w:rPr>
              <w:t>สามารถประยุกต์ความรู้และทักษะกับการแก้ไขปัญหาทางคอมพิวเตอร์ได้อย่างเหมาะสม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อธิบายตัวอย่างโจทย์ปัญหาและมอบหมายงานพิเศษ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</w:t>
            </w:r>
            <w:r>
              <w:rPr>
                <w:rFonts w:ascii="TH SarabunPSK" w:hAnsi="TH SarabunPSK"/>
                <w:sz w:val="28"/>
                <w:lang w:val="en-US"/>
              </w:rPr>
              <w:t>ลสัมฤทธิ์ของงานที่ได้รับมอบหมาย</w:t>
            </w: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4.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ทักษะความสัมพันธ์ระหว่างบุคคลและความรับผิดชอบ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</w:p>
        </w:tc>
      </w:tr>
      <w:tr w:rsidR="00000000">
        <w:trPr>
          <w:cantSplit/>
          <w:trHeight w:val="72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4.1 </w:t>
            </w:r>
            <w:r>
              <w:rPr>
                <w:rFonts w:ascii="TH SarabunPSK" w:hAnsi="TH SarabunPSK"/>
                <w:sz w:val="28"/>
                <w:lang w:val="en-US"/>
              </w:rPr>
              <w:t>สามารถสื่อสารทั้งภาษาไทยและภาษาต่างประเทศกับกลุ่มคนหลากหลายได้อย่างมีประสิทธิ</w:t>
            </w:r>
            <w:r>
              <w:rPr>
                <w:rFonts w:ascii="TH SarabunPSK" w:hAnsi="TH SarabunPSK"/>
                <w:sz w:val="28"/>
                <w:lang w:val="en-US"/>
              </w:rPr>
              <w:t>ภาพ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มอบหมายให้นักศึกษาทำงานกลุ่ม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</w:tr>
      <w:tr w:rsidR="00000000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ind w:left="432" w:hanging="432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4.2 </w:t>
            </w:r>
            <w:r>
              <w:rPr>
                <w:rFonts w:ascii="TH SarabunPSK" w:hAnsi="TH SarabunPSK"/>
                <w:sz w:val="28"/>
                <w:lang w:val="en-US"/>
              </w:rPr>
              <w:t>สามารถให้ความช่วยเหลือและอำนวยความสะดวกในการแก้ปัญหาสถานการณ์ต่าง ๆ ทั้งในบทบาทของผู้นำ หรือในบทบาทของผู้ร่วมทีมทำงาน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มอบหมายให้นักศึกษาทำงานกลุ่ม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</w:tr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5.</w:t>
            </w:r>
            <w:r>
              <w:rPr>
                <w:rFonts w:ascii="TH SarabunPSK Bold" w:hAnsi="TH SarabunPSK Bold"/>
                <w:sz w:val="32"/>
              </w:rPr>
              <w:t xml:space="preserve">  </w:t>
            </w:r>
            <w:r>
              <w:rPr>
                <w:rFonts w:ascii="TH SarabunPSK Bold" w:hAnsi="TH SarabunPSK Bold"/>
                <w:sz w:val="32"/>
                <w:lang w:val="en-US"/>
              </w:rPr>
              <w:t>ทักษะการวิเคราะห์เชิงตัวเลข การสื่อสาร และการใช้เทคโนโลยีสารสนเท</w:t>
            </w:r>
            <w:r>
              <w:rPr>
                <w:rFonts w:ascii="TH SarabunPSK Bold" w:hAnsi="TH SarabunPSK Bold"/>
                <w:sz w:val="32"/>
                <w:lang w:val="en-US"/>
              </w:rPr>
              <w:t>ศ</w:t>
            </w:r>
          </w:p>
        </w:tc>
      </w:tr>
      <w:tr w:rsidR="00000000">
        <w:trPr>
          <w:cantSplit/>
          <w:trHeight w:val="72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5.1 </w:t>
            </w:r>
            <w:r>
              <w:rPr>
                <w:rFonts w:ascii="TH SarabunPSK" w:hAnsi="TH SarabunPSK"/>
                <w:sz w:val="28"/>
                <w:lang w:val="en-US"/>
              </w:rPr>
              <w:t>มีทักษะในการใช้เครื่องมือที่จำเป็นที่มีอยู่ในปัจจุบันต่อการทำงานที่เกี่ยวข้องกับคอมพิวเตอร์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มอบหมายงานที่ต่อยอดจากเนื้อหาวิชาที่สอนและทำเป็นงา</w:t>
            </w:r>
            <w:r>
              <w:rPr>
                <w:rFonts w:ascii="TH SarabunPSK" w:hAnsi="TH SarabunPSK"/>
                <w:sz w:val="28"/>
                <w:lang w:val="en-US"/>
              </w:rPr>
              <w:t>นส่ง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ประเมินผลสัมฤทธิ์ของงานที่ได้รับมอบหมาย</w:t>
            </w:r>
          </w:p>
        </w:tc>
      </w:tr>
      <w:tr w:rsidR="00000000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5.2 </w:t>
            </w:r>
            <w:r>
              <w:rPr>
                <w:rFonts w:ascii="TH SarabunPSK" w:hAnsi="TH SarabunPSK"/>
                <w:sz w:val="28"/>
              </w:rPr>
              <w:t>สามารถแนะนำประเด็นการแก้ไขปัญหาโดยใช้สารสนเทศทางคณิตศาสตร์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มอบหมายงานที่ต่อยอดจากเนื้อหาวิชาที่สอนและทำเป็นงานส่ง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</w:t>
            </w:r>
            <w:r>
              <w:rPr>
                <w:rFonts w:ascii="TH SarabunPSK" w:hAnsi="TH SarabunPSK"/>
                <w:sz w:val="28"/>
                <w:lang w:val="en-US"/>
              </w:rPr>
              <w:t>มอบหมาย</w:t>
            </w:r>
          </w:p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5.3 </w:t>
            </w:r>
            <w:r>
              <w:rPr>
                <w:rFonts w:ascii="TH SarabunPSK" w:hAnsi="TH SarabunPSK"/>
                <w:sz w:val="28"/>
              </w:rPr>
              <w:t>สามารถสื่อสารอย่างมีประสิทธิภาพทั้งปากเปล่าและการเขียน พร้อมทั้งเลือกใช้รูปแบบของการสื่อสารการนำเสนอได้อย่างเหมาะสม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5.4 </w:t>
            </w:r>
            <w:r>
              <w:rPr>
                <w:rFonts w:ascii="TH SarabunPSK" w:hAnsi="TH SarabunPSK"/>
                <w:sz w:val="28"/>
              </w:rPr>
              <w:t>สามาถใช้สารสนเทศและเทคโนโลยีสื่อสารอย่างเหมาะสม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</w:tr>
    </w:tbl>
    <w:p w:rsidR="00000000" w:rsidRDefault="0050122D">
      <w:pPr>
        <w:pStyle w:val="FreeForm"/>
        <w:ind w:left="108"/>
        <w:rPr>
          <w:sz w:val="24"/>
        </w:rPr>
      </w:pPr>
    </w:p>
    <w:p w:rsidR="00000000" w:rsidRDefault="0050122D">
      <w:pPr>
        <w:pStyle w:val="Heading9A"/>
        <w:spacing w:before="320"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หมวดที่ 5 แผนการสอนและการประเมินผล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720"/>
        <w:gridCol w:w="180"/>
        <w:gridCol w:w="360"/>
        <w:gridCol w:w="1800"/>
        <w:gridCol w:w="900"/>
        <w:gridCol w:w="990"/>
        <w:gridCol w:w="990"/>
        <w:gridCol w:w="1170"/>
        <w:gridCol w:w="810"/>
        <w:gridCol w:w="900"/>
        <w:gridCol w:w="1080"/>
      </w:tblGrid>
      <w:tr w:rsidR="00000000">
        <w:trPr>
          <w:cantSplit/>
          <w:trHeight w:val="43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.  </w:t>
            </w:r>
            <w:r>
              <w:rPr>
                <w:rFonts w:ascii="TH SarabunPSK Bold" w:hAnsi="TH SarabunPSK Bold"/>
                <w:sz w:val="32"/>
                <w:lang w:val="en-US"/>
              </w:rPr>
              <w:t>แผนการสอน</w:t>
            </w:r>
          </w:p>
        </w:tc>
      </w:tr>
      <w:tr w:rsidR="00000000">
        <w:trPr>
          <w:cantSplit/>
          <w:trHeight w:val="72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หัวข้อ/รายละเอียด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จำนวน*  (ชั่วโมง) 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กิจกรรมการเรียนการสอน 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สื่อการเรียนรู้ที่ใช้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ผู้สอน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The World Wide Web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numPr>
                <w:ilvl w:val="0"/>
                <w:numId w:val="3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 อย่างประกอบ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50122D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JavaScript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numPr>
                <w:ilvl w:val="0"/>
                <w:numId w:val="4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 อย่างประกอบ ฝึกออกแบบและแก้ปัญหาอย่างง่าย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50122D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3-4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Variable-If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numPr>
                <w:ilvl w:val="0"/>
                <w:numId w:val="5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 อย่างประกอบ ฝึกออกแบบและแก้ปัญหา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</w:t>
            </w:r>
            <w:r>
              <w:rPr>
                <w:rFonts w:ascii="TH SarabunPSK" w:hAnsi="TH SarabunPSK"/>
                <w:sz w:val="32"/>
              </w:rPr>
              <w:t>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50122D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Variable-Loop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numPr>
                <w:ilvl w:val="0"/>
                <w:numId w:val="6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ยกตัว อย่าง ฝึกออกแบบและแก้ปัญหาแบบวนลูป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50122D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7-8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Loop_Array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numPr>
                <w:ilvl w:val="0"/>
                <w:numId w:val="7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 อย่าง</w:t>
            </w:r>
            <w:r>
              <w:rPr>
                <w:rFonts w:ascii="TH SarabunPSK" w:hAnsi="TH SarabunPSK"/>
                <w:sz w:val="32"/>
                <w:lang w:val="en-US"/>
              </w:rPr>
              <w:t>ประกอบ ฝึกออกแบบโปรแกรมแบบวนลูปด้วย array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50122D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Function + Math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numPr>
                <w:ilvl w:val="0"/>
                <w:numId w:val="8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 อย่าง ฝึกออกการประยุกต์ใช้ function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</w:t>
            </w:r>
            <w:r>
              <w:rPr>
                <w:rFonts w:ascii="TH SarabunPSK" w:hAnsi="TH SarabunPSK"/>
                <w:sz w:val="32"/>
                <w:lang w:val="en-US"/>
              </w:rPr>
              <w:t>์,</w:t>
            </w:r>
          </w:p>
          <w:p w:rsidR="00000000" w:rsidRDefault="0050122D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String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numPr>
                <w:ilvl w:val="0"/>
                <w:numId w:val="9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ยกตัวอย่างประกอบตัวแปรประเภทต่าง ๆ</w:t>
            </w:r>
          </w:p>
          <w:p w:rsidR="00000000" w:rsidRDefault="0050122D">
            <w:pPr>
              <w:numPr>
                <w:ilvl w:val="0"/>
                <w:numId w:val="9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ฝึกปฎิบัติการเขียนโปรแกรม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50122D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Global - Date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numPr>
                <w:ilvl w:val="0"/>
                <w:numId w:val="10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ยกตัวอย่างประกอบ</w:t>
            </w:r>
            <w:r>
              <w:rPr>
                <w:rFonts w:ascii="TH SarabunPSK" w:hAnsi="TH SarabunPSK"/>
                <w:sz w:val="32"/>
                <w:lang w:val="en-US"/>
              </w:rPr>
              <w:t>ตัวแปรประเภทต่าง ๆ</w:t>
            </w:r>
          </w:p>
          <w:p w:rsidR="00000000" w:rsidRDefault="0050122D">
            <w:pPr>
              <w:numPr>
                <w:ilvl w:val="0"/>
                <w:numId w:val="10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ฝึกปฎิบัติการเขียนโปรแกรม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50122D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DOM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numPr>
                <w:ilvl w:val="0"/>
                <w:numId w:val="11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ยกตัวอย่างประกอบตัวแปรประเภทต่าง ๆ</w:t>
            </w:r>
          </w:p>
          <w:p w:rsidR="00000000" w:rsidRDefault="0050122D">
            <w:pPr>
              <w:numPr>
                <w:ilvl w:val="0"/>
                <w:numId w:val="11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ฝึกปฎิบัติการเขียนโปรแกรม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50122D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Ajax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numPr>
                <w:ilvl w:val="0"/>
                <w:numId w:val="12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 อย่างประกอบ ฝึกออกแบบโปรแกรม</w:t>
            </w:r>
          </w:p>
          <w:p w:rsidR="00000000" w:rsidRDefault="0050122D">
            <w:pPr>
              <w:numPr>
                <w:ilvl w:val="0"/>
                <w:numId w:val="12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ฝึกปฏิบัติการเขียนโปรแกรม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50122D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43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 </w:t>
            </w:r>
            <w:r>
              <w:rPr>
                <w:rFonts w:ascii="TH SarabunPSK Bold" w:hAnsi="TH SarabunPSK Bold"/>
                <w:sz w:val="32"/>
                <w:lang w:val="en-US"/>
              </w:rPr>
              <w:t>แผนการประเมินผลการเรียนรู้</w:t>
            </w:r>
          </w:p>
        </w:tc>
      </w:tr>
      <w:tr w:rsidR="00000000">
        <w:trPr>
          <w:cantSplit/>
          <w:trHeight w:val="109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ที</w:t>
            </w:r>
            <w:r>
              <w:rPr>
                <w:rFonts w:ascii="TH SarabunPSK Bold" w:hAnsi="TH SarabunPSK Bold"/>
                <w:sz w:val="32"/>
                <w:lang w:val="en-US"/>
              </w:rPr>
              <w:t>่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ผลการเรียนรู้* 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pacing w:val="-10"/>
                <w:sz w:val="32"/>
                <w:lang w:val="en-US"/>
              </w:rPr>
              <w:t>วิธีการประเมิน**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สัดส่วนของการประเมิน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1-2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3-4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1-5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สอบกลางภาค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30 %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6-7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13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10 %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1-8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30 %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งานที่รับมอบหมาย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10 %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7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เข้าเรียน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จำนวนเข้าเรียนของน</w:t>
            </w:r>
            <w:r>
              <w:rPr>
                <w:rFonts w:ascii="TH SarabunPSK" w:hAnsi="TH SarabunPSK"/>
                <w:sz w:val="32"/>
                <w:lang w:val="en-US"/>
              </w:rPr>
              <w:t>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10 %</w:t>
            </w:r>
          </w:p>
        </w:tc>
      </w:tr>
      <w:tr w:rsidR="00000000">
        <w:trPr>
          <w:cantSplit/>
          <w:trHeight w:val="43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เกณฑ์การประเมินผล  </w:t>
            </w:r>
            <w:r>
              <w:rPr>
                <w:rFonts w:ascii="TH SarabunPSK" w:hAnsi="TH SarabunPSK"/>
                <w:sz w:val="32"/>
                <w:lang w:val="en-US"/>
              </w:rPr>
              <w:t>(</w:t>
            </w:r>
            <w:r>
              <w:rPr>
                <w:rFonts w:ascii="TH SarabunPSK" w:hAnsi="TH SarabunPSK"/>
                <w:sz w:val="32"/>
                <w:lang w:val="en-US"/>
              </w:rPr>
              <w:t>สามารถปรับเปลี่ยนได้ตามความเหมาะสม)</w:t>
            </w:r>
          </w:p>
        </w:tc>
      </w:tr>
      <w:tr w:rsidR="00000000">
        <w:trPr>
          <w:cantSplit/>
          <w:trHeight w:val="355"/>
        </w:trPr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80 % </w:t>
            </w:r>
            <w:r>
              <w:rPr>
                <w:rFonts w:ascii="TH SarabunPSK" w:hAnsi="TH SarabunPSK"/>
                <w:sz w:val="32"/>
                <w:lang w:val="en-US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A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60 – 64  %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C</w:t>
            </w:r>
          </w:p>
        </w:tc>
      </w:tr>
      <w:tr w:rsidR="00000000">
        <w:trPr>
          <w:cantSplit/>
          <w:trHeight w:val="320"/>
        </w:trPr>
        <w:tc>
          <w:tcPr>
            <w:tcW w:w="1260" w:type="dxa"/>
            <w:gridSpan w:val="3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75 – 79  %</w:t>
            </w:r>
          </w:p>
        </w:tc>
        <w:tc>
          <w:tcPr>
            <w:tcW w:w="2880" w:type="dxa"/>
            <w:gridSpan w:val="3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B+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55 – 59  %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D+</w:t>
            </w:r>
          </w:p>
        </w:tc>
      </w:tr>
      <w:tr w:rsidR="00000000">
        <w:trPr>
          <w:cantSplit/>
          <w:trHeight w:val="320"/>
        </w:trPr>
        <w:tc>
          <w:tcPr>
            <w:tcW w:w="1260" w:type="dxa"/>
            <w:gridSpan w:val="3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70 – 74  %</w:t>
            </w:r>
          </w:p>
        </w:tc>
        <w:tc>
          <w:tcPr>
            <w:tcW w:w="2880" w:type="dxa"/>
            <w:gridSpan w:val="3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B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50 – 54  %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D</w:t>
            </w:r>
          </w:p>
        </w:tc>
      </w:tr>
      <w:tr w:rsidR="00000000">
        <w:trPr>
          <w:cantSplit/>
          <w:trHeight w:val="325"/>
        </w:trPr>
        <w:tc>
          <w:tcPr>
            <w:tcW w:w="1260" w:type="dxa"/>
            <w:gridSpan w:val="3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122D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65 – 69  %</w:t>
            </w:r>
          </w:p>
        </w:tc>
        <w:tc>
          <w:tcPr>
            <w:tcW w:w="2880" w:type="dxa"/>
            <w:gridSpan w:val="3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C</w:t>
            </w:r>
            <w:r>
              <w:rPr>
                <w:rFonts w:ascii="TH SarabunPSK" w:hAnsi="TH SarabunPSK"/>
                <w:sz w:val="32"/>
                <w:lang w:val="en-US"/>
              </w:rPr>
              <w:t>+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ต่ำกว่า 50 %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F</w:t>
            </w:r>
          </w:p>
        </w:tc>
      </w:tr>
    </w:tbl>
    <w:p w:rsidR="00000000" w:rsidRDefault="0050122D">
      <w:pPr>
        <w:pStyle w:val="Heading5A"/>
        <w:spacing w:before="320" w:after="240"/>
        <w:jc w:val="center"/>
        <w:rPr>
          <w:rFonts w:ascii="TH SarabunPSK Bold Italic" w:hAnsi="TH SarabunPSK Bold Italic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หมวดที่ 6 ทรัพยากรประกอบการเรียนการสอน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30"/>
        <w:gridCol w:w="9570"/>
      </w:tblGrid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 </w:t>
            </w:r>
            <w:r>
              <w:rPr>
                <w:rFonts w:ascii="TH SarabunPSK Bold" w:hAnsi="TH SarabunPSK Bold"/>
                <w:sz w:val="32"/>
                <w:lang w:val="en-US"/>
              </w:rPr>
              <w:t>ตำราและเอกสารหลัก</w:t>
            </w:r>
          </w:p>
          <w:p w:rsidR="00000000" w:rsidRDefault="0050122D"/>
        </w:tc>
      </w:tr>
      <w:tr w:rsidR="00000000">
        <w:trPr>
          <w:cantSplit/>
          <w:trHeight w:val="108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. </w:t>
            </w:r>
            <w:r>
              <w:rPr>
                <w:rFonts w:ascii="TH SarabunPSK Bold" w:hAnsi="TH SarabunPSK Bold"/>
                <w:sz w:val="32"/>
                <w:lang w:val="en-US"/>
              </w:rPr>
              <w:t>เอกสารและข้อมูลสำคัญ</w:t>
            </w:r>
          </w:p>
          <w:p w:rsidR="00000000" w:rsidRDefault="0050122D">
            <w:pPr>
              <w:ind w:firstLine="612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ข้อมูลจาก Internet</w:t>
            </w:r>
          </w:p>
          <w:p w:rsidR="00000000" w:rsidRDefault="0050122D"/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. </w:t>
            </w:r>
            <w:r>
              <w:rPr>
                <w:rFonts w:ascii="TH SarabunPSK Bold" w:hAnsi="TH SarabunPSK Bold"/>
                <w:sz w:val="32"/>
                <w:lang w:val="en-US"/>
              </w:rPr>
              <w:t>เอกสารและข้อมูลแนะนำ</w:t>
            </w:r>
          </w:p>
          <w:p w:rsidR="00000000" w:rsidRDefault="0050122D">
            <w:pPr>
              <w:ind w:firstLine="612"/>
            </w:pPr>
          </w:p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4. 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000000" w:rsidRDefault="0050122D"/>
        </w:tc>
      </w:tr>
      <w:tr w:rsidR="00000000">
        <w:trPr>
          <w:cantSplit/>
          <w:trHeight w:val="72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4.1   </w:t>
            </w:r>
            <w:r>
              <w:rPr>
                <w:rFonts w:ascii="TH SarabunPSK Bold" w:hAnsi="TH SarabunPSK Bold"/>
                <w:sz w:val="32"/>
                <w:lang w:val="en-AU"/>
              </w:rPr>
              <w:t>ผลงานวิจัย</w:t>
            </w:r>
          </w:p>
          <w:p w:rsidR="00000000" w:rsidRDefault="0050122D"/>
        </w:tc>
      </w:tr>
      <w:tr w:rsidR="00000000">
        <w:trPr>
          <w:cantSplit/>
          <w:trHeight w:val="72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4.2  </w:t>
            </w:r>
            <w:r>
              <w:rPr>
                <w:rFonts w:ascii="TH SarabunPSK Bold" w:hAnsi="TH SarabunPSK Bold"/>
                <w:sz w:val="32"/>
                <w:lang w:val="en-AU"/>
              </w:rPr>
              <w:t>งานบริกา</w:t>
            </w:r>
            <w:r>
              <w:rPr>
                <w:rFonts w:ascii="TH SarabunPSK Bold" w:hAnsi="TH SarabunPSK Bold"/>
                <w:sz w:val="32"/>
                <w:lang w:val="en-AU"/>
              </w:rPr>
              <w:t>รวิชาการ</w:t>
            </w:r>
          </w:p>
          <w:p w:rsidR="00000000" w:rsidRDefault="0050122D"/>
        </w:tc>
      </w:tr>
      <w:tr w:rsidR="00000000">
        <w:trPr>
          <w:cantSplit/>
          <w:trHeight w:val="108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4.3  </w:t>
            </w:r>
            <w:r>
              <w:rPr>
                <w:rFonts w:ascii="TH SarabunPSK Bold" w:hAnsi="TH SarabunPSK Bold"/>
                <w:sz w:val="32"/>
                <w:lang w:val="en-AU"/>
              </w:rPr>
              <w:t>งานทำนุบำรุงศิลปวัฒนธรรม</w:t>
            </w:r>
          </w:p>
          <w:p w:rsidR="00000000" w:rsidRDefault="0050122D">
            <w:pPr>
              <w:rPr>
                <w:rFonts w:ascii="TH SarabunPSK Bold" w:hAnsi="TH SarabunPSK Bold"/>
                <w:sz w:val="32"/>
                <w:lang w:val="en-AU"/>
              </w:rPr>
            </w:pPr>
          </w:p>
          <w:p w:rsidR="00000000" w:rsidRDefault="0050122D"/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5.  </w:t>
            </w:r>
            <w:r>
              <w:rPr>
                <w:rFonts w:ascii="TH SarabunPSK Bold" w:hAnsi="TH SarabunPSK Bold"/>
                <w:sz w:val="32"/>
                <w:lang w:val="en-US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000000" w:rsidRDefault="0050122D"/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6. 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00000" w:rsidRDefault="0050122D"/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7. 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การดูงานนอกสถานที่ในรายวิชา</w:t>
            </w:r>
          </w:p>
          <w:p w:rsidR="00000000" w:rsidRDefault="0050122D"/>
        </w:tc>
      </w:tr>
    </w:tbl>
    <w:p w:rsidR="00000000" w:rsidRDefault="0050122D">
      <w:pPr>
        <w:pStyle w:val="FreeForm"/>
        <w:ind w:left="108"/>
        <w:rPr>
          <w:rFonts w:ascii="TH SarabunPSK Bold" w:hAnsi="TH SarabunPSK Bold"/>
          <w:sz w:val="32"/>
        </w:rPr>
      </w:pPr>
    </w:p>
    <w:p w:rsidR="00000000" w:rsidRDefault="0050122D">
      <w:pPr>
        <w:jc w:val="center"/>
        <w:rPr>
          <w:rFonts w:ascii="TH SarabunPSK Bold" w:hAnsi="TH SarabunPSK Bold"/>
          <w:sz w:val="32"/>
          <w:lang w:val="en-US"/>
        </w:rPr>
      </w:pPr>
    </w:p>
    <w:p w:rsidR="00000000" w:rsidRDefault="0050122D">
      <w:pPr>
        <w:jc w:val="center"/>
        <w:rPr>
          <w:rFonts w:ascii="TH SarabunPSK Bold" w:hAnsi="TH SarabunPSK Bold"/>
          <w:sz w:val="32"/>
          <w:lang w:val="en-US"/>
        </w:rPr>
      </w:pPr>
    </w:p>
    <w:p w:rsidR="00000000" w:rsidRDefault="0050122D">
      <w:pPr>
        <w:jc w:val="center"/>
        <w:rPr>
          <w:rFonts w:ascii="TH SarabunPSK Bold" w:hAnsi="TH SarabunPSK Bold"/>
          <w:sz w:val="32"/>
          <w:lang w:val="en-US"/>
        </w:rPr>
      </w:pPr>
    </w:p>
    <w:p w:rsidR="00000000" w:rsidRDefault="0050122D">
      <w:pPr>
        <w:spacing w:before="320" w:after="240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/>
          <w:sz w:val="32"/>
          <w:lang w:val="en-US"/>
        </w:rPr>
        <w:t>หมวดที่ 7 การประเมินและปรับ</w:t>
      </w:r>
      <w:r>
        <w:rPr>
          <w:rFonts w:ascii="TH SarabunPSK Bold" w:hAnsi="TH SarabunPSK Bold"/>
          <w:sz w:val="32"/>
          <w:lang w:val="en-US"/>
        </w:rPr>
        <w:t>ปรุงการดำเนินการของรายวิชา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000000">
        <w:trPr>
          <w:cantSplit/>
          <w:trHeight w:val="108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</w:t>
            </w:r>
            <w:r>
              <w:rPr>
                <w:rFonts w:ascii="TH SarabunPSK Bold" w:hAnsi="TH SarabunPSK Bold"/>
                <w:sz w:val="32"/>
                <w:lang w:val="en-US"/>
              </w:rPr>
              <w:t>กลยุทธ์การประเมินประสิทธิผลของรายวิชาโดยนักศึกษา</w:t>
            </w:r>
          </w:p>
          <w:p w:rsidR="00000000" w:rsidRDefault="0050122D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</w:p>
          <w:p w:rsidR="00000000" w:rsidRDefault="0050122D"/>
        </w:tc>
      </w:tr>
      <w:tr w:rsidR="00000000">
        <w:trPr>
          <w:cantSplit/>
          <w:trHeight w:val="108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 </w:t>
            </w:r>
            <w:r>
              <w:rPr>
                <w:rFonts w:ascii="TH SarabunPSK Bold" w:hAnsi="TH SarabunPSK Bold"/>
                <w:sz w:val="32"/>
                <w:lang w:val="en-US"/>
              </w:rPr>
              <w:t>กลยุทธ์การประเมินการสอน</w:t>
            </w:r>
          </w:p>
          <w:p w:rsidR="00000000" w:rsidRDefault="0050122D">
            <w:pPr>
              <w:ind w:firstLine="612"/>
              <w:rPr>
                <w:rFonts w:ascii="TH SarabunPSK Italic" w:hAnsi="TH SarabunPSK Italic"/>
                <w:sz w:val="32"/>
                <w:lang w:val="en-US"/>
              </w:rPr>
            </w:pPr>
          </w:p>
          <w:p w:rsidR="00000000" w:rsidRDefault="0050122D"/>
        </w:tc>
      </w:tr>
      <w:tr w:rsidR="00000000">
        <w:trPr>
          <w:cantSplit/>
          <w:trHeight w:val="108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 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การปรับปรุงการสอน</w:t>
            </w:r>
          </w:p>
          <w:p w:rsidR="00000000" w:rsidRDefault="0050122D">
            <w:pPr>
              <w:ind w:firstLine="612"/>
              <w:jc w:val="both"/>
              <w:rPr>
                <w:rFonts w:ascii="TH SarabunPSK Italic" w:hAnsi="TH SarabunPSK Italic"/>
                <w:sz w:val="32"/>
                <w:lang w:val="en-US"/>
              </w:rPr>
            </w:pPr>
          </w:p>
          <w:p w:rsidR="00000000" w:rsidRDefault="0050122D"/>
        </w:tc>
      </w:tr>
      <w:tr w:rsidR="00000000">
        <w:trPr>
          <w:cantSplit/>
          <w:trHeight w:val="1799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4.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การทวนสอบมาตรฐานผลสัมฤทธิ์รายวิชาของนักศึกษา</w:t>
            </w:r>
          </w:p>
          <w:p w:rsidR="00000000" w:rsidRDefault="0050122D">
            <w:pPr>
              <w:ind w:firstLine="612"/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ทวนสอบจากคะแนนข้อสอบ หรืองานที่มอบหมาย</w:t>
            </w:r>
          </w:p>
        </w:tc>
      </w:tr>
      <w:tr w:rsidR="00000000">
        <w:trPr>
          <w:cantSplit/>
          <w:trHeight w:val="998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122D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5. 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การดำเนินการทบทวนและการวาง</w:t>
            </w:r>
            <w:r>
              <w:rPr>
                <w:rFonts w:ascii="TH SarabunPSK Bold" w:hAnsi="TH SarabunPSK Bold"/>
                <w:sz w:val="32"/>
                <w:lang w:val="en-US"/>
              </w:rPr>
              <w:t>แผนปรับปรุงประสิทธิผลของรายวิชา</w:t>
            </w:r>
          </w:p>
          <w:p w:rsidR="00000000" w:rsidRDefault="0050122D">
            <w:pPr>
              <w:ind w:firstLine="612"/>
              <w:jc w:val="both"/>
            </w:pPr>
          </w:p>
        </w:tc>
      </w:tr>
    </w:tbl>
    <w:p w:rsidR="00000000" w:rsidRDefault="0050122D">
      <w:pPr>
        <w:pStyle w:val="FreeForm"/>
        <w:ind w:left="108"/>
        <w:rPr>
          <w:rFonts w:ascii="TH SarabunPSK Bold" w:hAnsi="TH SarabunPSK Bold"/>
          <w:sz w:val="32"/>
        </w:rPr>
      </w:pPr>
    </w:p>
    <w:p w:rsidR="00000000" w:rsidRDefault="0050122D">
      <w:pPr>
        <w:rPr>
          <w:rFonts w:eastAsia="Times New Roman"/>
          <w:color w:val="auto"/>
          <w:sz w:val="20"/>
          <w:lang w:val="en-US" w:eastAsia="en-US" w:bidi="x-none"/>
        </w:rPr>
      </w:pPr>
    </w:p>
    <w:sectPr w:rsidR="00000000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0122D">
      <w:r>
        <w:separator/>
      </w:r>
    </w:p>
  </w:endnote>
  <w:endnote w:type="continuationSeparator" w:id="0">
    <w:p w:rsidR="00000000" w:rsidRDefault="00501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 Italic">
    <w:panose1 w:val="020207030605050903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H SarabunPSK Bold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Cordia New">
    <w:altName w:val="TH Niramit AS"/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H SarabunPSK Bold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Angsana New Bold">
    <w:altName w:val="Times New Roman"/>
    <w:charset w:val="00"/>
    <w:family w:val="roman"/>
    <w:pitch w:val="default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50122D">
    <w:pPr>
      <w:pStyle w:val="FreeForm"/>
      <w:rPr>
        <w:rFonts w:eastAsia="Times New Roman"/>
        <w:color w:val="auto"/>
        <w:lang w:eastAsia="en-US" w:bidi="x-none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50122D">
    <w:pPr>
      <w:pStyle w:val="FreeForm"/>
      <w:rPr>
        <w:rFonts w:eastAsia="Times New Roman"/>
        <w:color w:val="auto"/>
        <w:lang w:eastAsia="en-US" w:bidi="x-none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0122D">
      <w:r>
        <w:separator/>
      </w:r>
    </w:p>
  </w:footnote>
  <w:footnote w:type="continuationSeparator" w:id="0">
    <w:p w:rsidR="00000000" w:rsidRDefault="0050122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50122D">
    <w:pPr>
      <w:pStyle w:val="Header1"/>
      <w:ind w:right="360"/>
      <w:jc w:val="right"/>
      <w:rPr>
        <w:rFonts w:eastAsia="Times New Roman"/>
        <w:color w:val="auto"/>
        <w:sz w:val="20"/>
        <w:lang w:val="en-US" w:eastAsia="en-US" w:bidi="x-none"/>
      </w:rPr>
    </w:pPr>
    <w:r>
      <w:rPr>
        <w:rFonts w:ascii="Angsana New Bold" w:hAnsi="Angsana New Bold"/>
        <w:sz w:val="32"/>
        <w:lang w:val="en-US"/>
      </w:rPr>
      <w:t xml:space="preserve">                                                                      </w:t>
    </w:r>
    <w:r>
      <w:rPr>
        <w:rFonts w:ascii="Angsana New Bold" w:hAnsi="Angsana New Bold"/>
        <w:sz w:val="32"/>
        <w:lang w:val="en-US"/>
      </w:rPr>
      <w:t xml:space="preserve">มคอ. 3    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50122D">
    <w:pPr>
      <w:pStyle w:val="Header1"/>
      <w:ind w:right="360"/>
      <w:jc w:val="right"/>
      <w:rPr>
        <w:rFonts w:eastAsia="Times New Roman"/>
        <w:color w:val="auto"/>
        <w:sz w:val="20"/>
        <w:lang w:val="en-US" w:eastAsia="en-US" w:bidi="x-none"/>
      </w:rPr>
    </w:pPr>
    <w:r>
      <w:rPr>
        <w:rFonts w:ascii="Angsana New Bold" w:hAnsi="Angsana New Bold"/>
        <w:sz w:val="32"/>
        <w:lang w:val="en-US"/>
      </w:rPr>
      <w:t xml:space="preserve">                                                                      </w:t>
    </w:r>
    <w:r>
      <w:rPr>
        <w:rFonts w:ascii="Angsana New Bold" w:hAnsi="Angsana New Bold"/>
        <w:sz w:val="32"/>
        <w:lang w:val="en-US"/>
      </w:rPr>
      <w:t xml:space="preserve">มคอ. 3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94EE873"/>
    <w:lvl w:ilvl="0">
      <w:start w:val="1"/>
      <w:numFmt w:val="bullet"/>
      <w:lvlText w:val="-"/>
      <w:lvlJc w:val="left"/>
      <w:pPr>
        <w:tabs>
          <w:tab w:val="num" w:pos="360"/>
        </w:tabs>
        <w:ind w:left="360" w:firstLine="720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>
    <w:nsid w:val="00000002"/>
    <w:multiLevelType w:val="multilevel"/>
    <w:tmpl w:val="894EE874"/>
    <w:lvl w:ilvl="0">
      <w:start w:val="1"/>
      <w:numFmt w:val="bullet"/>
      <w:lvlText w:val="-"/>
      <w:lvlJc w:val="left"/>
      <w:pPr>
        <w:tabs>
          <w:tab w:val="num" w:pos="360"/>
        </w:tabs>
        <w:ind w:left="360" w:firstLine="720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4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8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6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50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7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4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">
    <w:nsid w:val="00000003"/>
    <w:multiLevelType w:val="multilevel"/>
    <w:tmpl w:val="894EE875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3">
    <w:nsid w:val="00000004"/>
    <w:multiLevelType w:val="multilevel"/>
    <w:tmpl w:val="894EE876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4">
    <w:nsid w:val="00000005"/>
    <w:multiLevelType w:val="multilevel"/>
    <w:tmpl w:val="894EE877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5">
    <w:nsid w:val="00000006"/>
    <w:multiLevelType w:val="multilevel"/>
    <w:tmpl w:val="894EE878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6">
    <w:nsid w:val="00000007"/>
    <w:multiLevelType w:val="multilevel"/>
    <w:tmpl w:val="894EE879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7">
    <w:nsid w:val="00000008"/>
    <w:multiLevelType w:val="multilevel"/>
    <w:tmpl w:val="894EE87A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8">
    <w:nsid w:val="00000009"/>
    <w:multiLevelType w:val="multilevel"/>
    <w:tmpl w:val="894EE87B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9">
    <w:nsid w:val="0000000A"/>
    <w:multiLevelType w:val="multilevel"/>
    <w:tmpl w:val="894EE87C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0">
    <w:nsid w:val="0000000B"/>
    <w:multiLevelType w:val="multilevel"/>
    <w:tmpl w:val="894EE87D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1">
    <w:nsid w:val="0000000C"/>
    <w:multiLevelType w:val="multilevel"/>
    <w:tmpl w:val="894EE87E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2D"/>
    <w:rsid w:val="0050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eader1">
    <w:name w:val="Header1"/>
    <w:pPr>
      <w:tabs>
        <w:tab w:val="center" w:pos="4153"/>
        <w:tab w:val="right" w:pos="8306"/>
      </w:tabs>
    </w:pPr>
    <w:rPr>
      <w:rFonts w:eastAsia="ヒラギノ角ゴ Pro W3"/>
      <w:color w:val="000000"/>
      <w:sz w:val="24"/>
    </w:rPr>
  </w:style>
  <w:style w:type="paragraph" w:customStyle="1" w:styleId="FreeForm">
    <w:name w:val="Free Form"/>
    <w:rPr>
      <w:rFonts w:eastAsia="ヒラギノ角ゴ Pro W3"/>
      <w:color w:val="000000"/>
      <w:lang w:val="en-US"/>
    </w:rPr>
  </w:style>
  <w:style w:type="paragraph" w:customStyle="1" w:styleId="Heading7A">
    <w:name w:val="Heading 7 A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Heading9A">
    <w:name w:val="Heading 9 A"/>
    <w:next w:val="Normal"/>
    <w:pPr>
      <w:spacing w:before="240" w:after="60"/>
      <w:outlineLvl w:val="8"/>
    </w:pPr>
    <w:rPr>
      <w:rFonts w:ascii="Arial" w:eastAsia="ヒラギノ角ゴ Pro W3" w:hAnsi="Arial"/>
      <w:color w:val="000000"/>
      <w:sz w:val="22"/>
      <w:lang w:val="en-AU"/>
    </w:rPr>
  </w:style>
  <w:style w:type="paragraph" w:customStyle="1" w:styleId="heading7">
    <w:name w:val="heading 7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BodyText31">
    <w:name w:val="Body Text 31"/>
    <w:pPr>
      <w:spacing w:after="120"/>
    </w:pPr>
    <w:rPr>
      <w:rFonts w:eastAsia="ヒラギノ角ゴ Pro W3"/>
      <w:color w:val="000000"/>
      <w:sz w:val="16"/>
    </w:rPr>
  </w:style>
  <w:style w:type="paragraph" w:customStyle="1" w:styleId="Heading5A">
    <w:name w:val="Heading 5 A"/>
    <w:next w:val="Normal"/>
    <w:pPr>
      <w:spacing w:before="240" w:after="60"/>
      <w:outlineLvl w:val="4"/>
    </w:pPr>
    <w:rPr>
      <w:rFonts w:ascii="Times New Roman Bold Italic" w:eastAsia="ヒラギノ角ゴ Pro W3" w:hAnsi="Times New Roman Bold Italic"/>
      <w:color w:val="000000"/>
      <w:sz w:val="26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eader1">
    <w:name w:val="Header1"/>
    <w:pPr>
      <w:tabs>
        <w:tab w:val="center" w:pos="4153"/>
        <w:tab w:val="right" w:pos="8306"/>
      </w:tabs>
    </w:pPr>
    <w:rPr>
      <w:rFonts w:eastAsia="ヒラギノ角ゴ Pro W3"/>
      <w:color w:val="000000"/>
      <w:sz w:val="24"/>
    </w:rPr>
  </w:style>
  <w:style w:type="paragraph" w:customStyle="1" w:styleId="FreeForm">
    <w:name w:val="Free Form"/>
    <w:rPr>
      <w:rFonts w:eastAsia="ヒラギノ角ゴ Pro W3"/>
      <w:color w:val="000000"/>
      <w:lang w:val="en-US"/>
    </w:rPr>
  </w:style>
  <w:style w:type="paragraph" w:customStyle="1" w:styleId="Heading7A">
    <w:name w:val="Heading 7 A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Heading9A">
    <w:name w:val="Heading 9 A"/>
    <w:next w:val="Normal"/>
    <w:pPr>
      <w:spacing w:before="240" w:after="60"/>
      <w:outlineLvl w:val="8"/>
    </w:pPr>
    <w:rPr>
      <w:rFonts w:ascii="Arial" w:eastAsia="ヒラギノ角ゴ Pro W3" w:hAnsi="Arial"/>
      <w:color w:val="000000"/>
      <w:sz w:val="22"/>
      <w:lang w:val="en-AU"/>
    </w:rPr>
  </w:style>
  <w:style w:type="paragraph" w:customStyle="1" w:styleId="heading7">
    <w:name w:val="heading 7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BodyText31">
    <w:name w:val="Body Text 31"/>
    <w:pPr>
      <w:spacing w:after="120"/>
    </w:pPr>
    <w:rPr>
      <w:rFonts w:eastAsia="ヒラギノ角ゴ Pro W3"/>
      <w:color w:val="000000"/>
      <w:sz w:val="16"/>
    </w:rPr>
  </w:style>
  <w:style w:type="paragraph" w:customStyle="1" w:styleId="Heading5A">
    <w:name w:val="Heading 5 A"/>
    <w:next w:val="Normal"/>
    <w:pPr>
      <w:spacing w:before="240" w:after="60"/>
      <w:outlineLvl w:val="4"/>
    </w:pPr>
    <w:rPr>
      <w:rFonts w:ascii="Times New Roman Bold Italic" w:eastAsia="ヒラギノ角ゴ Pro W3" w:hAnsi="Times New Roman Bold Italic"/>
      <w:color w:val="000000"/>
      <w:sz w:val="26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targetScreenSz w:val="544x37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1419</Words>
  <Characters>8089</Characters>
  <Application>Microsoft Macintosh Word</Application>
  <DocSecurity>0</DocSecurity>
  <Lines>67</Lines>
  <Paragraphs>18</Paragraphs>
  <ScaleCrop>false</ScaleCrop>
  <Company>ITSCI</Company>
  <LinksUpToDate>false</LinksUpToDate>
  <CharactersWithSpaces>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Watcharin Sarachai</cp:lastModifiedBy>
  <cp:revision>2</cp:revision>
  <dcterms:created xsi:type="dcterms:W3CDTF">2013-06-28T15:58:00Z</dcterms:created>
  <dcterms:modified xsi:type="dcterms:W3CDTF">2013-06-28T15:58:00Z</dcterms:modified>
</cp:coreProperties>
</file>